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B44DA" w14:textId="77777777" w:rsidR="00237E4E" w:rsidRPr="00115110" w:rsidRDefault="00115110">
      <w:pPr>
        <w:spacing w:line="900" w:lineRule="exact"/>
        <w:ind w:left="205" w:right="-147"/>
        <w:rPr>
          <w:rFonts w:asciiTheme="majorHAnsi" w:hAnsiTheme="majorHAnsi"/>
          <w:sz w:val="40"/>
          <w:szCs w:val="40"/>
        </w:rPr>
      </w:pPr>
      <w:r w:rsidRPr="00115110">
        <w:rPr>
          <w:rFonts w:asciiTheme="majorHAnsi" w:hAnsiTheme="majorHAnsi"/>
          <w:b/>
          <w:w w:val="95"/>
          <w:sz w:val="44"/>
          <w:szCs w:val="44"/>
        </w:rPr>
        <w:t>B</w:t>
      </w:r>
      <w:r w:rsidRPr="00115110">
        <w:rPr>
          <w:rFonts w:asciiTheme="majorHAnsi" w:hAnsiTheme="majorHAnsi"/>
          <w:b/>
          <w:w w:val="95"/>
          <w:sz w:val="40"/>
          <w:szCs w:val="40"/>
        </w:rPr>
        <w:t>RAD</w:t>
      </w:r>
      <w:r w:rsidRPr="00115110">
        <w:rPr>
          <w:rFonts w:asciiTheme="majorHAnsi" w:hAnsiTheme="majorHAnsi"/>
          <w:b/>
          <w:spacing w:val="1"/>
          <w:w w:val="95"/>
          <w:sz w:val="40"/>
          <w:szCs w:val="40"/>
        </w:rPr>
        <w:t xml:space="preserve"> </w:t>
      </w:r>
      <w:r w:rsidRPr="00115110">
        <w:rPr>
          <w:rFonts w:asciiTheme="majorHAnsi" w:hAnsiTheme="majorHAnsi"/>
          <w:b/>
          <w:w w:val="95"/>
          <w:sz w:val="40"/>
          <w:szCs w:val="40"/>
        </w:rPr>
        <w:t>MIST</w:t>
      </w:r>
      <w:r w:rsidRPr="00115110">
        <w:rPr>
          <w:rFonts w:asciiTheme="majorHAnsi" w:hAnsiTheme="majorHAnsi"/>
          <w:b/>
          <w:spacing w:val="-24"/>
          <w:w w:val="91"/>
          <w:sz w:val="40"/>
          <w:szCs w:val="40"/>
        </w:rPr>
        <w:t>R</w:t>
      </w:r>
      <w:r w:rsidRPr="00115110">
        <w:rPr>
          <w:rFonts w:asciiTheme="majorHAnsi" w:hAnsiTheme="majorHAnsi"/>
          <w:b/>
          <w:w w:val="79"/>
          <w:sz w:val="40"/>
          <w:szCs w:val="40"/>
        </w:rPr>
        <w:t>Y</w:t>
      </w:r>
    </w:p>
    <w:p w14:paraId="0A2754F8" w14:textId="1DBADC62" w:rsidR="00237E4E" w:rsidRDefault="00115110" w:rsidP="00115110">
      <w:pPr>
        <w:spacing w:line="320" w:lineRule="exact"/>
        <w:ind w:firstLine="205"/>
        <w:rPr>
          <w:rFonts w:asciiTheme="majorHAnsi" w:eastAsia="Arial" w:hAnsiTheme="majorHAnsi" w:cs="Arial"/>
          <w:w w:val="104"/>
          <w:position w:val="-1"/>
          <w:sz w:val="30"/>
          <w:szCs w:val="30"/>
        </w:rPr>
      </w:pPr>
      <w:r w:rsidRPr="00115110">
        <w:rPr>
          <w:rFonts w:asciiTheme="majorHAnsi" w:eastAsia="Arial" w:hAnsiTheme="majorHAnsi" w:cs="Arial"/>
          <w:position w:val="-1"/>
          <w:sz w:val="30"/>
          <w:szCs w:val="30"/>
        </w:rPr>
        <w:t>GRAPHIC</w:t>
      </w:r>
      <w:r w:rsidRPr="00115110">
        <w:rPr>
          <w:rFonts w:asciiTheme="majorHAnsi" w:eastAsia="Arial" w:hAnsiTheme="majorHAnsi" w:cs="Arial"/>
          <w:spacing w:val="82"/>
          <w:position w:val="-1"/>
          <w:sz w:val="30"/>
          <w:szCs w:val="30"/>
        </w:rPr>
        <w:t xml:space="preserve"> </w:t>
      </w:r>
      <w:r w:rsidRPr="00115110">
        <w:rPr>
          <w:rFonts w:asciiTheme="majorHAnsi" w:eastAsia="Arial" w:hAnsiTheme="majorHAnsi" w:cs="Arial"/>
          <w:w w:val="104"/>
          <w:position w:val="-1"/>
          <w:sz w:val="30"/>
          <w:szCs w:val="30"/>
        </w:rPr>
        <w:t>DESIGNER</w:t>
      </w:r>
    </w:p>
    <w:p w14:paraId="24A55599" w14:textId="77777777" w:rsidR="00115110" w:rsidRPr="00115110" w:rsidRDefault="00115110" w:rsidP="00115110">
      <w:pPr>
        <w:spacing w:line="320" w:lineRule="exact"/>
        <w:ind w:firstLine="205"/>
        <w:rPr>
          <w:rFonts w:asciiTheme="majorHAnsi" w:eastAsia="Arial" w:hAnsiTheme="majorHAnsi" w:cs="Arial"/>
          <w:sz w:val="30"/>
          <w:szCs w:val="30"/>
        </w:rPr>
      </w:pPr>
    </w:p>
    <w:p w14:paraId="21F362C5" w14:textId="77777777" w:rsidR="00237E4E" w:rsidRPr="00115110" w:rsidRDefault="00115110">
      <w:pPr>
        <w:spacing w:before="6" w:line="180" w:lineRule="exact"/>
        <w:rPr>
          <w:rFonts w:asciiTheme="majorHAnsi" w:hAnsiTheme="majorHAnsi"/>
          <w:sz w:val="19"/>
          <w:szCs w:val="19"/>
        </w:rPr>
      </w:pPr>
      <w:r w:rsidRPr="00115110">
        <w:rPr>
          <w:rFonts w:asciiTheme="majorHAnsi" w:hAnsiTheme="majorHAnsi"/>
        </w:rPr>
        <w:br w:type="column"/>
      </w:r>
    </w:p>
    <w:p w14:paraId="374990C2" w14:textId="77777777" w:rsidR="00237E4E" w:rsidRPr="00115110" w:rsidRDefault="00115110">
      <w:pPr>
        <w:spacing w:before="7" w:line="100" w:lineRule="exact"/>
        <w:rPr>
          <w:rFonts w:asciiTheme="majorHAnsi" w:hAnsiTheme="majorHAnsi"/>
          <w:sz w:val="10"/>
          <w:szCs w:val="10"/>
        </w:rPr>
      </w:pPr>
      <w:r w:rsidRPr="00115110">
        <w:rPr>
          <w:rFonts w:asciiTheme="majorHAnsi" w:hAnsiTheme="majorHAnsi"/>
        </w:rPr>
        <w:br w:type="column"/>
      </w:r>
    </w:p>
    <w:p w14:paraId="1C4336B3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59962ACC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70F4AFAB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760431F9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19FE0B3B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42018DF5" w14:textId="5B11DF8F" w:rsidR="00237E4E" w:rsidRPr="00115110" w:rsidRDefault="00237E4E">
      <w:pPr>
        <w:rPr>
          <w:rFonts w:asciiTheme="majorHAnsi" w:eastAsia="Arial" w:hAnsiTheme="majorHAnsi" w:cs="Arial"/>
          <w:sz w:val="24"/>
          <w:szCs w:val="24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num="3" w:space="720" w:equalWidth="0">
            <w:col w:w="4545" w:space="1007"/>
            <w:col w:w="2545" w:space="1623"/>
            <w:col w:w="1440"/>
          </w:cols>
        </w:sectPr>
      </w:pPr>
    </w:p>
    <w:p w14:paraId="1D16E01A" w14:textId="355C39BE" w:rsidR="00237E4E" w:rsidRPr="00115110" w:rsidRDefault="00115110" w:rsidP="00115110">
      <w:pPr>
        <w:ind w:right="-59" w:firstLine="152"/>
        <w:rPr>
          <w:rFonts w:asciiTheme="majorHAnsi" w:hAnsiTheme="majorHAnsi"/>
          <w:sz w:val="26"/>
          <w:szCs w:val="26"/>
        </w:rPr>
      </w:pPr>
      <w:r w:rsidRPr="00115110">
        <w:rPr>
          <w:rFonts w:asciiTheme="majorHAnsi" w:hAnsiTheme="majorHAnsi"/>
          <w:b/>
          <w:w w:val="92"/>
          <w:sz w:val="26"/>
          <w:szCs w:val="26"/>
        </w:rPr>
        <w:t>OBJECTIVES</w:t>
      </w:r>
    </w:p>
    <w:p w14:paraId="11A012DA" w14:textId="239A41E7" w:rsidR="00237E4E" w:rsidRPr="00115110" w:rsidRDefault="00237E4E">
      <w:pPr>
        <w:spacing w:before="27"/>
        <w:rPr>
          <w:rFonts w:asciiTheme="majorHAnsi" w:eastAsia="Arial" w:hAnsiTheme="majorHAnsi" w:cs="Arial"/>
          <w:sz w:val="24"/>
          <w:szCs w:val="24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num="2" w:space="720" w:equalWidth="0">
            <w:col w:w="1672" w:space="3888"/>
            <w:col w:w="5600"/>
          </w:cols>
        </w:sectPr>
      </w:pPr>
    </w:p>
    <w:p w14:paraId="44FFE629" w14:textId="77777777" w:rsidR="00237E4E" w:rsidRPr="00115110" w:rsidRDefault="00237E4E">
      <w:pPr>
        <w:spacing w:before="7" w:line="160" w:lineRule="exact"/>
        <w:rPr>
          <w:rFonts w:asciiTheme="majorHAnsi" w:hAnsiTheme="majorHAnsi"/>
          <w:sz w:val="16"/>
          <w:szCs w:val="16"/>
        </w:rPr>
      </w:pPr>
    </w:p>
    <w:p w14:paraId="282D947E" w14:textId="15041E8E" w:rsidR="00237E4E" w:rsidRPr="00115110" w:rsidRDefault="00115110">
      <w:pPr>
        <w:spacing w:before="31" w:line="260" w:lineRule="exact"/>
        <w:ind w:left="152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Looking</w:t>
      </w:r>
      <w:r w:rsidRPr="00115110">
        <w:rPr>
          <w:rFonts w:asciiTheme="majorHAnsi" w:eastAsia="Arial" w:hAnsiTheme="majorHAnsi" w:cs="Arial"/>
          <w:spacing w:val="6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78"/>
          <w:position w:val="-1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or</w:t>
      </w:r>
      <w:r w:rsidRPr="00115110">
        <w:rPr>
          <w:rFonts w:asciiTheme="majorHAnsi" w:eastAsia="Arial" w:hAnsiTheme="majorHAnsi" w:cs="Arial"/>
          <w:spacing w:val="14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3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position</w:t>
      </w:r>
      <w:r w:rsidRPr="00115110">
        <w:rPr>
          <w:rFonts w:asciiTheme="majorHAnsi" w:eastAsia="Arial" w:hAnsiTheme="majorHAnsi" w:cs="Arial"/>
          <w:spacing w:val="14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as</w:t>
      </w:r>
      <w:r w:rsidRPr="00115110">
        <w:rPr>
          <w:rFonts w:asciiTheme="majorHAnsi" w:eastAsia="Arial" w:hAnsiTheme="majorHAnsi" w:cs="Arial"/>
          <w:spacing w:val="3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3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Gr</w:t>
      </w:r>
      <w:r w:rsidRPr="00115110">
        <w:rPr>
          <w:rFonts w:asciiTheme="majorHAnsi" w:eastAsia="Arial" w:hAnsiTheme="majorHAnsi" w:cs="Arial"/>
          <w:spacing w:val="1"/>
          <w:w w:val="78"/>
          <w:position w:val="-1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phic</w:t>
      </w:r>
      <w:r w:rsidRPr="00115110">
        <w:rPr>
          <w:rFonts w:asciiTheme="majorHAnsi" w:eastAsia="Arial" w:hAnsiTheme="majorHAnsi" w:cs="Arial"/>
          <w:spacing w:val="-1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Designe</w:t>
      </w:r>
      <w:r w:rsidRPr="00115110">
        <w:rPr>
          <w:rFonts w:asciiTheme="majorHAnsi" w:eastAsia="Arial" w:hAnsiTheme="majorHAnsi" w:cs="Arial"/>
          <w:spacing w:val="-14"/>
          <w:w w:val="78"/>
          <w:position w:val="-1"/>
          <w:sz w:val="24"/>
          <w:szCs w:val="24"/>
        </w:rPr>
        <w:t>r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,</w:t>
      </w:r>
      <w:r w:rsidRPr="00115110">
        <w:rPr>
          <w:rFonts w:asciiTheme="majorHAnsi" w:eastAsia="Arial" w:hAnsiTheme="majorHAnsi" w:cs="Arial"/>
          <w:spacing w:val="-2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working</w:t>
      </w:r>
      <w:r w:rsidRPr="00115110">
        <w:rPr>
          <w:rFonts w:asciiTheme="majorHAnsi" w:eastAsia="Arial" w:hAnsiTheme="majorHAnsi" w:cs="Arial"/>
          <w:spacing w:val="22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with</w:t>
      </w:r>
      <w:r w:rsidRPr="00115110">
        <w:rPr>
          <w:rFonts w:asciiTheme="majorHAnsi" w:eastAsia="Arial" w:hAnsiTheme="majorHAnsi" w:cs="Arial"/>
          <w:spacing w:val="23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project</w:t>
      </w:r>
      <w:r w:rsidRPr="00115110">
        <w:rPr>
          <w:rFonts w:asciiTheme="majorHAnsi" w:eastAsia="Arial" w:hAnsiTheme="majorHAnsi" w:cs="Arial"/>
          <w:spacing w:val="20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leads</w:t>
      </w:r>
      <w:r w:rsidRPr="00115110">
        <w:rPr>
          <w:rFonts w:asciiTheme="majorHAnsi" w:eastAsia="Arial" w:hAnsiTheme="majorHAnsi" w:cs="Arial"/>
          <w:spacing w:val="6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to</w:t>
      </w:r>
      <w:r w:rsidRPr="00115110">
        <w:rPr>
          <w:rFonts w:asciiTheme="majorHAnsi" w:eastAsia="Arial" w:hAnsiTheme="majorHAnsi" w:cs="Arial"/>
          <w:spacing w:val="10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execulte</w:t>
      </w:r>
      <w:r w:rsidRPr="00115110">
        <w:rPr>
          <w:rFonts w:asciiTheme="majorHAnsi" w:eastAsia="Arial" w:hAnsiTheme="majorHAnsi" w:cs="Arial"/>
          <w:spacing w:val="6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content</w:t>
      </w:r>
      <w:r w:rsidRPr="00115110">
        <w:rPr>
          <w:rFonts w:asciiTheme="majorHAnsi" w:eastAsia="Arial" w:hAnsiTheme="majorHAnsi" w:cs="Arial"/>
          <w:spacing w:val="21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in</w:t>
      </w:r>
      <w:r w:rsidRPr="00115110">
        <w:rPr>
          <w:rFonts w:asciiTheme="majorHAnsi" w:eastAsia="Arial" w:hAnsiTheme="majorHAnsi" w:cs="Arial"/>
          <w:spacing w:val="9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respect</w:t>
      </w:r>
      <w:r w:rsidRPr="00115110">
        <w:rPr>
          <w:rFonts w:asciiTheme="majorHAnsi" w:eastAsia="Arial" w:hAnsiTheme="majorHAnsi" w:cs="Arial"/>
          <w:spacing w:val="13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to</w:t>
      </w:r>
      <w:r w:rsidRPr="00115110">
        <w:rPr>
          <w:rFonts w:asciiTheme="majorHAnsi" w:eastAsia="Arial" w:hAnsiTheme="majorHAnsi" w:cs="Arial"/>
          <w:spacing w:val="10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the</w:t>
      </w:r>
      <w:r w:rsidRPr="00115110">
        <w:rPr>
          <w:rFonts w:asciiTheme="majorHAnsi" w:eastAsia="Arial" w:hAnsiTheme="majorHAnsi" w:cs="Arial"/>
          <w:spacing w:val="9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design</w:t>
      </w:r>
      <w:r w:rsidRPr="00115110">
        <w:rPr>
          <w:rFonts w:asciiTheme="majorHAnsi" w:eastAsia="Arial" w:hAnsiTheme="majorHAnsi" w:cs="Arial"/>
          <w:spacing w:val="13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1"/>
          <w:position w:val="-1"/>
          <w:sz w:val="24"/>
          <w:szCs w:val="24"/>
        </w:rPr>
        <w:t>criteria.</w:t>
      </w:r>
    </w:p>
    <w:p w14:paraId="77A65C9E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443C181A" w14:textId="77777777" w:rsidR="00237E4E" w:rsidRPr="00115110" w:rsidRDefault="00237E4E">
      <w:pPr>
        <w:spacing w:before="3" w:line="280" w:lineRule="exact"/>
        <w:rPr>
          <w:rFonts w:asciiTheme="majorHAnsi" w:hAnsiTheme="majorHAnsi"/>
          <w:sz w:val="28"/>
          <w:szCs w:val="28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space="720"/>
        </w:sectPr>
      </w:pPr>
    </w:p>
    <w:p w14:paraId="50757D47" w14:textId="77777777" w:rsidR="00237E4E" w:rsidRPr="00115110" w:rsidRDefault="00115110">
      <w:pPr>
        <w:spacing w:before="12"/>
        <w:ind w:left="152"/>
        <w:rPr>
          <w:rFonts w:asciiTheme="majorHAnsi" w:hAnsiTheme="majorHAnsi"/>
          <w:sz w:val="26"/>
          <w:szCs w:val="26"/>
        </w:rPr>
      </w:pPr>
      <w:r w:rsidRPr="00115110">
        <w:rPr>
          <w:rFonts w:asciiTheme="majorHAnsi" w:hAnsiTheme="majorHAnsi"/>
          <w:b/>
          <w:sz w:val="26"/>
          <w:szCs w:val="26"/>
        </w:rPr>
        <w:t>EDUC</w:t>
      </w:r>
      <w:r w:rsidRPr="00115110">
        <w:rPr>
          <w:rFonts w:asciiTheme="majorHAnsi" w:hAnsiTheme="majorHAnsi"/>
          <w:b/>
          <w:spacing w:val="-18"/>
          <w:sz w:val="26"/>
          <w:szCs w:val="26"/>
        </w:rPr>
        <w:t>A</w:t>
      </w:r>
      <w:r w:rsidRPr="00115110">
        <w:rPr>
          <w:rFonts w:asciiTheme="majorHAnsi" w:hAnsiTheme="majorHAnsi"/>
          <w:b/>
          <w:sz w:val="26"/>
          <w:szCs w:val="26"/>
        </w:rPr>
        <w:t>TION</w:t>
      </w:r>
    </w:p>
    <w:p w14:paraId="4653F2D8" w14:textId="77777777" w:rsidR="00237E4E" w:rsidRPr="00115110" w:rsidRDefault="00237E4E">
      <w:pPr>
        <w:spacing w:before="7" w:line="200" w:lineRule="exact"/>
        <w:rPr>
          <w:rFonts w:asciiTheme="majorHAnsi" w:hAnsiTheme="majorHAnsi"/>
        </w:rPr>
      </w:pPr>
    </w:p>
    <w:p w14:paraId="1D983172" w14:textId="77777777" w:rsidR="00237E4E" w:rsidRPr="00115110" w:rsidRDefault="00115110">
      <w:pPr>
        <w:ind w:left="152" w:right="-61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GAME</w:t>
      </w:r>
      <w:r w:rsidRPr="00115110">
        <w:rPr>
          <w:rFonts w:asciiTheme="majorHAnsi" w:eastAsia="Arial" w:hAnsiTheme="majorHAnsi" w:cs="Arial"/>
          <w:b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DESIGN</w:t>
      </w:r>
      <w:r w:rsidRPr="00115110">
        <w:rPr>
          <w:rFonts w:asciiTheme="majorHAnsi" w:eastAsia="Arial" w:hAnsiTheme="majorHAnsi" w:cs="Arial"/>
          <w:b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George</w:t>
      </w:r>
      <w:r w:rsidRPr="00115110">
        <w:rPr>
          <w:rFonts w:asciiTheme="majorHAnsi" w:eastAsia="Arial" w:hAnsiTheme="majorHAnsi" w:cs="Arial"/>
          <w:spacing w:val="-2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Brown</w:t>
      </w:r>
      <w:r w:rsidRPr="00115110">
        <w:rPr>
          <w:rFonts w:asciiTheme="majorHAnsi" w:eastAsia="Arial" w:hAnsiTheme="majorHAnsi" w:cs="Arial"/>
          <w:spacing w:val="20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College</w:t>
      </w:r>
    </w:p>
    <w:p w14:paraId="72ADA83F" w14:textId="77777777" w:rsidR="00237E4E" w:rsidRPr="00115110" w:rsidRDefault="00115110">
      <w:pPr>
        <w:spacing w:before="56" w:line="260" w:lineRule="exact"/>
        <w:ind w:left="152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Certificate</w:t>
      </w:r>
      <w:r w:rsidRPr="00115110">
        <w:rPr>
          <w:rFonts w:asciiTheme="majorHAnsi" w:eastAsia="Arial" w:hAnsiTheme="majorHAnsi" w:cs="Arial"/>
          <w:b/>
          <w:spacing w:val="26"/>
          <w:w w:val="82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in</w:t>
      </w:r>
      <w:r w:rsidRPr="00115110">
        <w:rPr>
          <w:rFonts w:asciiTheme="majorHAnsi" w:eastAsia="Arial" w:hAnsiTheme="majorHAnsi" w:cs="Arial"/>
          <w:b/>
          <w:spacing w:val="5"/>
          <w:w w:val="82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Game</w:t>
      </w:r>
      <w:r w:rsidRPr="00115110">
        <w:rPr>
          <w:rFonts w:asciiTheme="majorHAnsi" w:eastAsia="Arial" w:hAnsiTheme="majorHAnsi" w:cs="Arial"/>
          <w:b/>
          <w:spacing w:val="-4"/>
          <w:w w:val="82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Design.</w:t>
      </w:r>
    </w:p>
    <w:p w14:paraId="0B1C5DD2" w14:textId="77777777" w:rsidR="00237E4E" w:rsidRPr="00115110" w:rsidRDefault="00115110">
      <w:pPr>
        <w:spacing w:before="6" w:line="120" w:lineRule="exact"/>
        <w:rPr>
          <w:rFonts w:asciiTheme="majorHAnsi" w:hAnsiTheme="majorHAnsi"/>
          <w:sz w:val="12"/>
          <w:szCs w:val="12"/>
        </w:rPr>
      </w:pPr>
      <w:r w:rsidRPr="00115110">
        <w:rPr>
          <w:rFonts w:asciiTheme="majorHAnsi" w:hAnsiTheme="majorHAnsi"/>
        </w:rPr>
        <w:br w:type="column"/>
      </w:r>
    </w:p>
    <w:p w14:paraId="5A47E82D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13A2EA9B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6C0EF121" w14:textId="77777777" w:rsidR="00237E4E" w:rsidRPr="00115110" w:rsidRDefault="00115110">
      <w:pPr>
        <w:ind w:right="-56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hAnsiTheme="majorHAnsi"/>
        </w:rPr>
        <w:pict w14:anchorId="5795A10E">
          <v:group id="_x0000_s1181" style="position:absolute;margin-left:407.4pt;margin-top:608.65pt;width:2.35pt;height:0;z-index:-251652608;mso-position-horizontal-relative:page;mso-position-vertical-relative:page" coordorigin="8148,12173" coordsize="47,0">
            <v:shape id="_x0000_s1182" style="position:absolute;left:8148;top:12173;width:47;height:0" coordorigin="8148,12173" coordsize="47,0" path="m8148,12173r47,e" filled="f" strokecolor="#363435" strokeweight=".86008mm">
              <v:path arrowok="t"/>
            </v:shape>
            <w10:wrap anchorx="page" anchory="page"/>
          </v:group>
        </w:pict>
      </w:r>
      <w:r w:rsidRPr="00115110">
        <w:rPr>
          <w:rFonts w:asciiTheme="majorHAnsi" w:eastAsia="Arial" w:hAnsiTheme="majorHAnsi" w:cs="Arial"/>
          <w:w w:val="86"/>
          <w:sz w:val="24"/>
          <w:szCs w:val="24"/>
        </w:rPr>
        <w:t>2013</w:t>
      </w:r>
    </w:p>
    <w:p w14:paraId="1445815E" w14:textId="77777777" w:rsidR="00237E4E" w:rsidRPr="00115110" w:rsidRDefault="00115110">
      <w:pPr>
        <w:spacing w:before="8" w:line="100" w:lineRule="exact"/>
        <w:rPr>
          <w:rFonts w:asciiTheme="majorHAnsi" w:hAnsiTheme="majorHAnsi"/>
          <w:sz w:val="11"/>
          <w:szCs w:val="11"/>
        </w:rPr>
      </w:pPr>
      <w:r w:rsidRPr="00115110">
        <w:rPr>
          <w:rFonts w:asciiTheme="majorHAnsi" w:hAnsiTheme="majorHAnsi"/>
        </w:rPr>
        <w:br w:type="column"/>
      </w:r>
    </w:p>
    <w:p w14:paraId="4980A8B9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67D5962C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07EF1571" w14:textId="77777777" w:rsidR="00237E4E" w:rsidRPr="00115110" w:rsidRDefault="00115110">
      <w:pPr>
        <w:ind w:right="-61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75"/>
          <w:sz w:val="24"/>
          <w:szCs w:val="24"/>
        </w:rPr>
        <w:t xml:space="preserve">INDUSTRIAL </w:t>
      </w:r>
      <w:r w:rsidRPr="00115110">
        <w:rPr>
          <w:rFonts w:asciiTheme="majorHAnsi" w:eastAsia="Arial" w:hAnsiTheme="majorHAnsi" w:cs="Arial"/>
          <w:b/>
          <w:spacing w:val="1"/>
          <w:w w:val="75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5"/>
          <w:sz w:val="24"/>
          <w:szCs w:val="24"/>
        </w:rPr>
        <w:t>DESIGN</w:t>
      </w:r>
      <w:r w:rsidRPr="00115110">
        <w:rPr>
          <w:rFonts w:asciiTheme="majorHAnsi" w:eastAsia="Arial" w:hAnsiTheme="majorHAnsi" w:cs="Arial"/>
          <w:b/>
          <w:spacing w:val="26"/>
          <w:w w:val="75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5"/>
          <w:sz w:val="24"/>
          <w:szCs w:val="24"/>
        </w:rPr>
        <w:t>OCAD</w:t>
      </w:r>
      <w:r w:rsidRPr="00115110">
        <w:rPr>
          <w:rFonts w:asciiTheme="majorHAnsi" w:eastAsia="Arial" w:hAnsiTheme="majorHAnsi" w:cs="Arial"/>
          <w:spacing w:val="-6"/>
          <w:w w:val="75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University</w:t>
      </w:r>
    </w:p>
    <w:p w14:paraId="7A164266" w14:textId="77777777" w:rsidR="00237E4E" w:rsidRPr="00115110" w:rsidRDefault="00115110">
      <w:pPr>
        <w:spacing w:before="56" w:line="260" w:lineRule="exact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Bachelor</w:t>
      </w:r>
      <w:r w:rsidRPr="00115110">
        <w:rPr>
          <w:rFonts w:asciiTheme="majorHAnsi" w:eastAsia="Arial" w:hAnsiTheme="majorHAnsi" w:cs="Arial"/>
          <w:b/>
          <w:spacing w:val="3"/>
          <w:w w:val="82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of</w:t>
      </w:r>
      <w:r w:rsidRPr="00115110">
        <w:rPr>
          <w:rFonts w:asciiTheme="majorHAnsi" w:eastAsia="Arial" w:hAnsiTheme="majorHAnsi" w:cs="Arial"/>
          <w:b/>
          <w:spacing w:val="3"/>
          <w:w w:val="82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Design.</w:t>
      </w:r>
    </w:p>
    <w:p w14:paraId="42FE45A8" w14:textId="77777777" w:rsidR="00237E4E" w:rsidRPr="00115110" w:rsidRDefault="00115110">
      <w:pPr>
        <w:spacing w:before="6" w:line="120" w:lineRule="exact"/>
        <w:rPr>
          <w:rFonts w:asciiTheme="majorHAnsi" w:hAnsiTheme="majorHAnsi"/>
          <w:sz w:val="12"/>
          <w:szCs w:val="12"/>
        </w:rPr>
      </w:pPr>
      <w:r w:rsidRPr="00115110">
        <w:rPr>
          <w:rFonts w:asciiTheme="majorHAnsi" w:hAnsiTheme="majorHAnsi"/>
        </w:rPr>
        <w:br w:type="column"/>
      </w:r>
    </w:p>
    <w:p w14:paraId="2FC30896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682D3210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28E68C45" w14:textId="77777777" w:rsidR="00237E4E" w:rsidRPr="00115110" w:rsidRDefault="00115110">
      <w:pPr>
        <w:rPr>
          <w:rFonts w:asciiTheme="majorHAnsi" w:eastAsia="Arial" w:hAnsiTheme="majorHAnsi" w:cs="Arial"/>
          <w:sz w:val="24"/>
          <w:szCs w:val="24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num="4" w:space="720" w:equalWidth="0">
            <w:col w:w="3426" w:space="1003"/>
            <w:col w:w="461" w:space="669"/>
            <w:col w:w="3350" w:space="1616"/>
            <w:col w:w="635"/>
          </w:cols>
        </w:sectPr>
      </w:pPr>
      <w:r w:rsidRPr="00115110">
        <w:rPr>
          <w:rFonts w:asciiTheme="majorHAnsi" w:eastAsia="Arial" w:hAnsiTheme="majorHAnsi" w:cs="Arial"/>
          <w:sz w:val="24"/>
          <w:szCs w:val="24"/>
        </w:rPr>
        <w:t>2008</w:t>
      </w:r>
    </w:p>
    <w:p w14:paraId="2FA00198" w14:textId="77777777" w:rsidR="00237E4E" w:rsidRPr="00115110" w:rsidRDefault="00115110">
      <w:pPr>
        <w:spacing w:before="17" w:line="250" w:lineRule="auto"/>
        <w:ind w:left="152" w:right="-41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w w:val="79"/>
          <w:sz w:val="24"/>
          <w:szCs w:val="24"/>
        </w:rPr>
        <w:t>Course</w:t>
      </w:r>
      <w:r w:rsidRPr="00115110">
        <w:rPr>
          <w:rFonts w:asciiTheme="majorHAnsi" w:eastAsia="Arial" w:hAnsiTheme="majorHAnsi" w:cs="Arial"/>
          <w:spacing w:val="-10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work</w:t>
      </w:r>
      <w:r w:rsidRPr="00115110">
        <w:rPr>
          <w:rFonts w:asciiTheme="majorHAnsi" w:eastAsia="Arial" w:hAnsiTheme="majorHAnsi" w:cs="Arial"/>
          <w:spacing w:val="10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rel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ted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to</w:t>
      </w:r>
      <w:r w:rsidRPr="00115110">
        <w:rPr>
          <w:rFonts w:asciiTheme="majorHAnsi" w:eastAsia="Arial" w:hAnsiTheme="majorHAnsi" w:cs="Arial"/>
          <w:spacing w:val="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designing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games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 xml:space="preserve">game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culture.</w:t>
      </w:r>
      <w:r w:rsidRPr="00115110">
        <w:rPr>
          <w:rFonts w:asciiTheme="majorHAnsi" w:eastAsia="Arial" w:hAnsiTheme="majorHAnsi" w:cs="Arial"/>
          <w:spacing w:val="20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Designed</w:t>
      </w:r>
      <w:r w:rsidRPr="00115110">
        <w:rPr>
          <w:rFonts w:asciiTheme="majorHAnsi" w:eastAsia="Arial" w:hAnsiTheme="majorHAnsi" w:cs="Arial"/>
          <w:spacing w:val="-4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two</w:t>
      </w:r>
      <w:r w:rsidRPr="00115110">
        <w:rPr>
          <w:rFonts w:asciiTheme="majorHAnsi" w:eastAsia="Arial" w:hAnsiTheme="majorHAnsi" w:cs="Arial"/>
          <w:spacing w:val="13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pl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y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ble</w:t>
      </w:r>
      <w:r w:rsidRPr="00115110">
        <w:rPr>
          <w:rFonts w:asciiTheme="majorHAnsi" w:eastAsia="Arial" w:hAnsiTheme="majorHAnsi" w:cs="Arial"/>
          <w:spacing w:val="-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mobile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games.</w:t>
      </w:r>
    </w:p>
    <w:p w14:paraId="2869E57C" w14:textId="77777777" w:rsidR="00237E4E" w:rsidRPr="00115110" w:rsidRDefault="00115110">
      <w:pPr>
        <w:spacing w:before="17" w:line="250" w:lineRule="auto"/>
        <w:ind w:right="351"/>
        <w:rPr>
          <w:rFonts w:asciiTheme="majorHAnsi" w:eastAsia="Arial" w:hAnsiTheme="majorHAnsi" w:cs="Arial"/>
          <w:sz w:val="24"/>
          <w:szCs w:val="24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num="2" w:space="720" w:equalWidth="0">
            <w:col w:w="4480" w:space="1080"/>
            <w:col w:w="5600"/>
          </w:cols>
        </w:sectPr>
      </w:pPr>
      <w:r w:rsidRPr="00115110">
        <w:rPr>
          <w:rFonts w:asciiTheme="majorHAnsi" w:hAnsiTheme="majorHAnsi"/>
        </w:rPr>
        <w:br w:type="column"/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Where</w:t>
      </w:r>
      <w:r w:rsidRPr="00115110">
        <w:rPr>
          <w:rFonts w:asciiTheme="majorHAnsi" w:eastAsia="Arial" w:hAnsiTheme="majorHAnsi" w:cs="Arial"/>
          <w:spacing w:val="-1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I</w:t>
      </w:r>
      <w:r w:rsidRPr="00115110">
        <w:rPr>
          <w:rFonts w:asciiTheme="majorHAnsi" w:eastAsia="Arial" w:hAnsiTheme="majorHAnsi" w:cs="Arial"/>
          <w:spacing w:val="-2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discovered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I</w:t>
      </w:r>
      <w:r w:rsidRPr="00115110">
        <w:rPr>
          <w:rFonts w:asciiTheme="majorHAnsi" w:eastAsia="Arial" w:hAnsiTheme="majorHAnsi" w:cs="Arial"/>
          <w:spacing w:val="-2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h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ve</w:t>
      </w:r>
      <w:r w:rsidRPr="00115110">
        <w:rPr>
          <w:rFonts w:asciiTheme="majorHAnsi" w:eastAsia="Arial" w:hAnsiTheme="majorHAnsi" w:cs="Arial"/>
          <w:spacing w:val="-2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3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n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tural</w:t>
      </w:r>
      <w:r w:rsidRPr="00115110">
        <w:rPr>
          <w:rFonts w:asciiTheme="majorHAnsi" w:eastAsia="Arial" w:hAnsiTheme="majorHAnsi" w:cs="Arial"/>
          <w:spacing w:val="15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talent</w:t>
      </w:r>
      <w:r w:rsidRPr="00115110">
        <w:rPr>
          <w:rFonts w:asciiTheme="majorHAnsi" w:eastAsia="Arial" w:hAnsiTheme="majorHAnsi" w:cs="Arial"/>
          <w:spacing w:val="17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or</w:t>
      </w:r>
      <w:r w:rsidRPr="00115110">
        <w:rPr>
          <w:rFonts w:asciiTheme="majorHAnsi" w:eastAsia="Arial" w:hAnsiTheme="majorHAnsi" w:cs="Arial"/>
          <w:spacing w:val="14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Gr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phic</w:t>
      </w:r>
      <w:r w:rsidRPr="00115110">
        <w:rPr>
          <w:rFonts w:asciiTheme="majorHAnsi" w:eastAsia="Arial" w:hAnsiTheme="majorHAnsi" w:cs="Arial"/>
          <w:spacing w:val="-1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 xml:space="preserve">Design.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Str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te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g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ic Brand</w:t>
      </w:r>
      <w:r w:rsidRPr="00115110">
        <w:rPr>
          <w:rFonts w:asciiTheme="majorHAnsi" w:eastAsia="Arial" w:hAnsiTheme="majorHAnsi" w:cs="Arial"/>
          <w:spacing w:val="-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Deveopment</w:t>
      </w:r>
      <w:r w:rsidRPr="00115110">
        <w:rPr>
          <w:rFonts w:asciiTheme="majorHAnsi" w:eastAsia="Arial" w:hAnsiTheme="majorHAnsi" w:cs="Arial"/>
          <w:spacing w:val="-9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was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m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y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vourite course.</w:t>
      </w:r>
    </w:p>
    <w:p w14:paraId="0195818B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5F976D83" w14:textId="77777777" w:rsidR="00237E4E" w:rsidRPr="00115110" w:rsidRDefault="00237E4E">
      <w:pPr>
        <w:spacing w:before="16" w:line="260" w:lineRule="exact"/>
        <w:rPr>
          <w:rFonts w:asciiTheme="majorHAnsi" w:hAnsiTheme="majorHAnsi"/>
          <w:sz w:val="26"/>
          <w:szCs w:val="26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space="720"/>
        </w:sectPr>
      </w:pPr>
    </w:p>
    <w:p w14:paraId="4F512763" w14:textId="6E80B985" w:rsidR="00237E4E" w:rsidRPr="00115110" w:rsidRDefault="00115110">
      <w:pPr>
        <w:spacing w:before="12"/>
        <w:ind w:left="152"/>
        <w:rPr>
          <w:rFonts w:asciiTheme="majorHAnsi" w:hAnsiTheme="majorHAnsi"/>
          <w:sz w:val="26"/>
          <w:szCs w:val="26"/>
        </w:rPr>
      </w:pPr>
      <w:r w:rsidRPr="00115110">
        <w:rPr>
          <w:rFonts w:asciiTheme="majorHAnsi" w:hAnsiTheme="majorHAnsi"/>
          <w:b/>
          <w:sz w:val="26"/>
          <w:szCs w:val="26"/>
        </w:rPr>
        <w:t>SKILLS</w:t>
      </w:r>
    </w:p>
    <w:p w14:paraId="7760DC60" w14:textId="77777777" w:rsidR="00237E4E" w:rsidRPr="00115110" w:rsidRDefault="00237E4E">
      <w:pPr>
        <w:spacing w:before="9" w:line="200" w:lineRule="exact"/>
        <w:rPr>
          <w:rFonts w:asciiTheme="majorHAnsi" w:hAnsiTheme="majorHAnsi"/>
        </w:rPr>
      </w:pPr>
    </w:p>
    <w:p w14:paraId="59F33FCA" w14:textId="77777777" w:rsidR="00237E4E" w:rsidRPr="00115110" w:rsidRDefault="00115110">
      <w:pPr>
        <w:spacing w:line="248" w:lineRule="auto"/>
        <w:ind w:left="62" w:firstLine="297"/>
        <w:jc w:val="right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GRAPHIC</w:t>
      </w:r>
      <w:r w:rsidRPr="00115110">
        <w:rPr>
          <w:rFonts w:asciiTheme="majorHAnsi" w:eastAsia="Arial" w:hAnsiTheme="majorHAnsi" w:cs="Arial"/>
          <w:b/>
          <w:spacing w:val="-5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 xml:space="preserve">DESIGN </w:t>
      </w:r>
      <w:r w:rsidRPr="00115110">
        <w:rPr>
          <w:rFonts w:asciiTheme="majorHAnsi" w:eastAsia="Arial" w:hAnsiTheme="majorHAnsi" w:cs="Arial"/>
          <w:b/>
          <w:w w:val="78"/>
          <w:sz w:val="24"/>
          <w:szCs w:val="24"/>
        </w:rPr>
        <w:t>BRAND</w:t>
      </w:r>
      <w:r w:rsidRPr="00115110">
        <w:rPr>
          <w:rFonts w:asciiTheme="majorHAnsi" w:eastAsia="Arial" w:hAnsiTheme="majorHAnsi" w:cs="Arial"/>
          <w:b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STR</w:t>
      </w:r>
      <w:r w:rsidRPr="00115110">
        <w:rPr>
          <w:rFonts w:asciiTheme="majorHAnsi" w:eastAsia="Arial" w:hAnsiTheme="majorHAnsi" w:cs="Arial"/>
          <w:b/>
          <w:spacing w:val="-13"/>
          <w:w w:val="77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b/>
          <w:w w:val="74"/>
          <w:sz w:val="24"/>
          <w:szCs w:val="24"/>
        </w:rPr>
        <w:t xml:space="preserve">TEGY 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b/>
          <w:spacing w:val="-3"/>
          <w:w w:val="77"/>
          <w:sz w:val="24"/>
          <w:szCs w:val="24"/>
        </w:rPr>
        <w:t>R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T</w:t>
      </w:r>
      <w:r w:rsidRPr="00115110">
        <w:rPr>
          <w:rFonts w:asciiTheme="majorHAnsi" w:eastAsia="Arial" w:hAnsiTheme="majorHAnsi" w:cs="Arial"/>
          <w:b/>
          <w:spacing w:val="7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DIRECTION INTER</w:t>
      </w:r>
      <w:r w:rsidRPr="00115110">
        <w:rPr>
          <w:rFonts w:asciiTheme="majorHAnsi" w:eastAsia="Arial" w:hAnsiTheme="majorHAnsi" w:cs="Arial"/>
          <w:b/>
          <w:spacing w:val="-7"/>
          <w:w w:val="77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ACE</w:t>
      </w:r>
      <w:r w:rsidRPr="00115110">
        <w:rPr>
          <w:rFonts w:asciiTheme="majorHAnsi" w:eastAsia="Arial" w:hAnsiTheme="majorHAnsi" w:cs="Arial"/>
          <w:b/>
          <w:spacing w:val="-11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DESIGN GAME</w:t>
      </w:r>
      <w:r w:rsidRPr="00115110">
        <w:rPr>
          <w:rFonts w:asciiTheme="majorHAnsi" w:eastAsia="Arial" w:hAnsiTheme="majorHAnsi" w:cs="Arial"/>
          <w:b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>DESIGN INDUSTRIAL</w:t>
      </w:r>
      <w:r w:rsidRPr="00115110">
        <w:rPr>
          <w:rFonts w:asciiTheme="majorHAnsi" w:eastAsia="Arial" w:hAnsiTheme="majorHAnsi" w:cs="Arial"/>
          <w:b/>
          <w:spacing w:val="21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7"/>
          <w:sz w:val="24"/>
          <w:szCs w:val="24"/>
        </w:rPr>
        <w:t xml:space="preserve">DESIGN </w:t>
      </w:r>
      <w:r w:rsidRPr="00115110">
        <w:rPr>
          <w:rFonts w:asciiTheme="majorHAnsi" w:eastAsia="Arial" w:hAnsiTheme="majorHAnsi" w:cs="Arial"/>
          <w:b/>
          <w:w w:val="75"/>
          <w:sz w:val="24"/>
          <w:szCs w:val="24"/>
        </w:rPr>
        <w:t>ADOBE</w:t>
      </w:r>
    </w:p>
    <w:p w14:paraId="63E31E65" w14:textId="77777777" w:rsidR="00237E4E" w:rsidRPr="00115110" w:rsidRDefault="00115110">
      <w:pPr>
        <w:spacing w:before="10" w:line="100" w:lineRule="exact"/>
        <w:rPr>
          <w:rFonts w:asciiTheme="majorHAnsi" w:hAnsiTheme="majorHAnsi"/>
          <w:sz w:val="11"/>
          <w:szCs w:val="11"/>
        </w:rPr>
      </w:pPr>
      <w:r w:rsidRPr="00115110">
        <w:rPr>
          <w:rFonts w:asciiTheme="majorHAnsi" w:hAnsiTheme="majorHAnsi"/>
        </w:rPr>
        <w:br w:type="column"/>
      </w:r>
    </w:p>
    <w:p w14:paraId="1B11E5C1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18A7E785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7C699AF3" w14:textId="77777777" w:rsidR="00237E4E" w:rsidRPr="00115110" w:rsidRDefault="00115110">
      <w:pPr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w w:val="78"/>
          <w:sz w:val="24"/>
          <w:szCs w:val="24"/>
        </w:rPr>
        <w:t>Over</w:t>
      </w:r>
      <w:r w:rsidRPr="00115110">
        <w:rPr>
          <w:rFonts w:asciiTheme="majorHAnsi" w:eastAsia="Arial" w:hAnsiTheme="majorHAnsi" w:cs="Arial"/>
          <w:spacing w:val="-10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five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years of</w:t>
      </w:r>
      <w:r w:rsidRPr="00115110">
        <w:rPr>
          <w:rFonts w:asciiTheme="majorHAnsi" w:eastAsia="Arial" w:hAnsiTheme="majorHAnsi" w:cs="Arial"/>
          <w:spacing w:val="10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freelance</w:t>
      </w:r>
      <w:r w:rsidRPr="00115110">
        <w:rPr>
          <w:rFonts w:asciiTheme="majorHAnsi" w:eastAsia="Arial" w:hAnsiTheme="majorHAnsi" w:cs="Arial"/>
          <w:spacing w:val="1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work</w:t>
      </w:r>
      <w:r w:rsidRPr="00115110">
        <w:rPr>
          <w:rFonts w:asciiTheme="majorHAnsi" w:eastAsia="Arial" w:hAnsiTheme="majorHAnsi" w:cs="Arial"/>
          <w:spacing w:val="1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or</w:t>
      </w:r>
      <w:r w:rsidRPr="00115110">
        <w:rPr>
          <w:rFonts w:asciiTheme="majorHAnsi" w:eastAsia="Arial" w:hAnsiTheme="majorHAnsi" w:cs="Arial"/>
          <w:spacing w:val="14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3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diversity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of</w:t>
      </w:r>
      <w:r w:rsidRPr="00115110">
        <w:rPr>
          <w:rFonts w:asciiTheme="majorHAnsi" w:eastAsia="Arial" w:hAnsiTheme="majorHAnsi" w:cs="Arial"/>
          <w:spacing w:val="10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corpor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te</w:t>
      </w:r>
      <w:r w:rsidRPr="00115110">
        <w:rPr>
          <w:rFonts w:asciiTheme="majorHAnsi" w:eastAsia="Arial" w:hAnsiTheme="majorHAnsi" w:cs="Arial"/>
          <w:spacing w:val="18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personal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clients.</w:t>
      </w:r>
    </w:p>
    <w:p w14:paraId="7A6A60F9" w14:textId="77777777" w:rsidR="00237E4E" w:rsidRPr="00115110" w:rsidRDefault="00115110">
      <w:pPr>
        <w:spacing w:before="9" w:line="248" w:lineRule="auto"/>
        <w:ind w:right="411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w w:val="78"/>
          <w:sz w:val="24"/>
          <w:szCs w:val="24"/>
        </w:rPr>
        <w:t>Concepted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designed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several</w:t>
      </w:r>
      <w:r w:rsidRPr="00115110">
        <w:rPr>
          <w:rFonts w:asciiTheme="majorHAnsi" w:eastAsia="Arial" w:hAnsiTheme="majorHAnsi" w:cs="Arial"/>
          <w:spacing w:val="-2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brand</w:t>
      </w:r>
      <w:r w:rsidRPr="00115110">
        <w:rPr>
          <w:rFonts w:asciiTheme="majorHAnsi" w:eastAsia="Arial" w:hAnsiTheme="majorHAnsi" w:cs="Arial"/>
          <w:spacing w:val="12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campaigns</w:t>
      </w:r>
      <w:r w:rsidRPr="00115110">
        <w:rPr>
          <w:rFonts w:asciiTheme="majorHAnsi" w:eastAsia="Arial" w:hAnsiTheme="majorHAnsi" w:cs="Arial"/>
          <w:spacing w:val="17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consisting</w:t>
      </w:r>
      <w:r w:rsidRPr="00115110">
        <w:rPr>
          <w:rFonts w:asciiTheme="majorHAnsi" w:eastAsia="Arial" w:hAnsiTheme="majorHAnsi" w:cs="Arial"/>
          <w:spacing w:val="1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of</w:t>
      </w:r>
      <w:r w:rsidRPr="00115110">
        <w:rPr>
          <w:rFonts w:asciiTheme="majorHAnsi" w:eastAsia="Arial" w:hAnsiTheme="majorHAnsi" w:cs="Arial"/>
          <w:spacing w:val="10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logos,</w:t>
      </w:r>
      <w:r w:rsidRPr="00115110">
        <w:rPr>
          <w:rFonts w:asciiTheme="majorHAnsi" w:eastAsia="Arial" w:hAnsiTheme="majorHAnsi" w:cs="Arial"/>
          <w:spacing w:val="3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st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tiona</w:t>
      </w:r>
      <w:r w:rsidRPr="00115110">
        <w:rPr>
          <w:rFonts w:asciiTheme="majorHAnsi" w:eastAsia="Arial" w:hAnsiTheme="majorHAnsi" w:cs="Arial"/>
          <w:spacing w:val="3"/>
          <w:w w:val="78"/>
          <w:sz w:val="24"/>
          <w:szCs w:val="24"/>
        </w:rPr>
        <w:t>r</w:t>
      </w:r>
      <w:r w:rsidRPr="00115110">
        <w:rPr>
          <w:rFonts w:asciiTheme="majorHAnsi" w:eastAsia="Arial" w:hAnsiTheme="majorHAnsi" w:cs="Arial"/>
          <w:spacing w:val="-10"/>
          <w:w w:val="78"/>
          <w:sz w:val="24"/>
          <w:szCs w:val="24"/>
        </w:rPr>
        <w:t>y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,</w:t>
      </w:r>
      <w:r w:rsidRPr="00115110">
        <w:rPr>
          <w:rFonts w:asciiTheme="majorHAnsi" w:eastAsia="Arial" w:hAnsiTheme="majorHAnsi" w:cs="Arial"/>
          <w:spacing w:val="5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m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gazine</w:t>
      </w:r>
      <w:r w:rsidRPr="00115110">
        <w:rPr>
          <w:rFonts w:asciiTheme="majorHAnsi" w:eastAsia="Arial" w:hAnsiTheme="majorHAnsi" w:cs="Arial"/>
          <w:spacing w:val="5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ads,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1"/>
          <w:sz w:val="24"/>
          <w:szCs w:val="24"/>
        </w:rPr>
        <w:t xml:space="preserve">etc.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Man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ged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development</w:t>
      </w:r>
      <w:r w:rsidRPr="00115110">
        <w:rPr>
          <w:rFonts w:asciiTheme="majorHAnsi" w:eastAsia="Arial" w:hAnsiTheme="majorHAnsi" w:cs="Arial"/>
          <w:spacing w:val="-9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pool of</w:t>
      </w:r>
      <w:r w:rsidRPr="00115110">
        <w:rPr>
          <w:rFonts w:asciiTheme="majorHAnsi" w:eastAsia="Arial" w:hAnsiTheme="majorHAnsi" w:cs="Arial"/>
          <w:spacing w:val="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over</w:t>
      </w:r>
      <w:r w:rsidRPr="00115110">
        <w:rPr>
          <w:rFonts w:asciiTheme="majorHAnsi" w:eastAsia="Arial" w:hAnsiTheme="majorHAnsi" w:cs="Arial"/>
          <w:spacing w:val="-4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fifty</w:t>
      </w:r>
      <w:r w:rsidRPr="00115110">
        <w:rPr>
          <w:rFonts w:asciiTheme="majorHAnsi" w:eastAsia="Arial" w:hAnsiTheme="majorHAnsi" w:cs="Arial"/>
          <w:spacing w:val="16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artists</w:t>
      </w:r>
      <w:r w:rsidRPr="00115110">
        <w:rPr>
          <w:rFonts w:asciiTheme="majorHAnsi" w:eastAsia="Arial" w:hAnsiTheme="majorHAnsi" w:cs="Arial"/>
          <w:spacing w:val="1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to</w:t>
      </w:r>
      <w:r w:rsidRPr="00115110">
        <w:rPr>
          <w:rFonts w:asciiTheme="majorHAnsi" w:eastAsia="Arial" w:hAnsiTheme="majorHAnsi" w:cs="Arial"/>
          <w:spacing w:val="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execute</w:t>
      </w:r>
      <w:r w:rsidRPr="00115110">
        <w:rPr>
          <w:rFonts w:asciiTheme="majorHAnsi" w:eastAsia="Arial" w:hAnsiTheme="majorHAnsi" w:cs="Arial"/>
          <w:spacing w:val="-3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the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look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feel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of</w:t>
      </w:r>
      <w:r w:rsidRPr="00115110">
        <w:rPr>
          <w:rFonts w:asciiTheme="majorHAnsi" w:eastAsia="Arial" w:hAnsiTheme="majorHAnsi" w:cs="Arial"/>
          <w:spacing w:val="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two</w:t>
      </w:r>
      <w:r w:rsidRPr="00115110">
        <w:rPr>
          <w:rFonts w:asciiTheme="majorHAnsi" w:eastAsia="Arial" w:hAnsiTheme="majorHAnsi" w:cs="Arial"/>
          <w:spacing w:val="9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mobile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 xml:space="preserve">games.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M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pped</w:t>
      </w:r>
      <w:r w:rsidRPr="00115110">
        <w:rPr>
          <w:rFonts w:asciiTheme="majorHAnsi" w:eastAsia="Arial" w:hAnsiTheme="majorHAnsi" w:cs="Arial"/>
          <w:spacing w:val="18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out</w:t>
      </w:r>
      <w:r w:rsidRPr="00115110">
        <w:rPr>
          <w:rFonts w:asciiTheme="majorHAnsi" w:eastAsia="Arial" w:hAnsiTheme="majorHAnsi" w:cs="Arial"/>
          <w:spacing w:val="9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developed</w:t>
      </w:r>
      <w:r w:rsidRPr="00115110">
        <w:rPr>
          <w:rFonts w:asciiTheme="majorHAnsi" w:eastAsia="Arial" w:hAnsiTheme="majorHAnsi" w:cs="Arial"/>
          <w:spacing w:val="-5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the</w:t>
      </w:r>
      <w:r w:rsidRPr="00115110">
        <w:rPr>
          <w:rFonts w:asciiTheme="majorHAnsi" w:eastAsia="Arial" w:hAnsiTheme="majorHAnsi" w:cs="Arial"/>
          <w:spacing w:val="9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interface</w:t>
      </w:r>
      <w:r w:rsidRPr="00115110">
        <w:rPr>
          <w:rFonts w:asciiTheme="majorHAnsi" w:eastAsia="Arial" w:hAnsiTheme="majorHAnsi" w:cs="Arial"/>
          <w:spacing w:val="24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or</w:t>
      </w:r>
      <w:r w:rsidRPr="00115110">
        <w:rPr>
          <w:rFonts w:asciiTheme="majorHAnsi" w:eastAsia="Arial" w:hAnsiTheme="majorHAnsi" w:cs="Arial"/>
          <w:spacing w:val="14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3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two</w:t>
      </w:r>
      <w:r w:rsidRPr="00115110">
        <w:rPr>
          <w:rFonts w:asciiTheme="majorHAnsi" w:eastAsia="Arial" w:hAnsiTheme="majorHAnsi" w:cs="Arial"/>
          <w:spacing w:val="9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mobile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games.</w:t>
      </w:r>
    </w:p>
    <w:p w14:paraId="5E1724AB" w14:textId="77777777" w:rsidR="00237E4E" w:rsidRPr="00115110" w:rsidRDefault="00115110">
      <w:pPr>
        <w:spacing w:line="248" w:lineRule="auto"/>
        <w:ind w:right="69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w w:val="77"/>
          <w:sz w:val="24"/>
          <w:szCs w:val="24"/>
        </w:rPr>
        <w:t>Developed</w:t>
      </w:r>
      <w:r w:rsidRPr="00115110">
        <w:rPr>
          <w:rFonts w:asciiTheme="majorHAnsi" w:eastAsia="Arial" w:hAnsiTheme="majorHAnsi" w:cs="Arial"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two</w:t>
      </w:r>
      <w:r w:rsidRPr="00115110">
        <w:rPr>
          <w:rFonts w:asciiTheme="majorHAnsi" w:eastAsia="Arial" w:hAnsiTheme="majorHAnsi" w:cs="Arial"/>
          <w:spacing w:val="18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pl</w:t>
      </w:r>
      <w:r w:rsidRPr="00115110">
        <w:rPr>
          <w:rFonts w:asciiTheme="majorHAnsi" w:eastAsia="Arial" w:hAnsiTheme="majorHAnsi" w:cs="Arial"/>
          <w:spacing w:val="1"/>
          <w:w w:val="77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y</w:t>
      </w:r>
      <w:r w:rsidRPr="00115110">
        <w:rPr>
          <w:rFonts w:asciiTheme="majorHAnsi" w:eastAsia="Arial" w:hAnsiTheme="majorHAnsi" w:cs="Arial"/>
          <w:spacing w:val="1"/>
          <w:w w:val="77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ble</w:t>
      </w:r>
      <w:r w:rsidRPr="00115110">
        <w:rPr>
          <w:rFonts w:asciiTheme="majorHAnsi" w:eastAsia="Arial" w:hAnsiTheme="majorHAnsi" w:cs="Arial"/>
          <w:spacing w:val="14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mobile</w:t>
      </w:r>
      <w:r w:rsidRPr="00115110">
        <w:rPr>
          <w:rFonts w:asciiTheme="majorHAnsi" w:eastAsia="Arial" w:hAnsiTheme="majorHAnsi" w:cs="Arial"/>
          <w:spacing w:val="20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games.</w:t>
      </w:r>
      <w:r w:rsidRPr="00115110">
        <w:rPr>
          <w:rFonts w:asciiTheme="majorHAnsi" w:eastAsia="Arial" w:hAnsiTheme="majorHAnsi" w:cs="Arial"/>
          <w:spacing w:val="13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Experience</w:t>
      </w:r>
      <w:r w:rsidRPr="00115110">
        <w:rPr>
          <w:rFonts w:asciiTheme="majorHAnsi" w:eastAsia="Arial" w:hAnsiTheme="majorHAnsi" w:cs="Arial"/>
          <w:spacing w:val="-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entailed</w:t>
      </w:r>
      <w:r w:rsidRPr="00115110">
        <w:rPr>
          <w:rFonts w:asciiTheme="majorHAnsi" w:eastAsia="Arial" w:hAnsiTheme="majorHAnsi" w:cs="Arial"/>
          <w:spacing w:val="23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art</w:t>
      </w:r>
      <w:r w:rsidRPr="00115110">
        <w:rPr>
          <w:rFonts w:asciiTheme="majorHAnsi" w:eastAsia="Arial" w:hAnsiTheme="majorHAnsi" w:cs="Arial"/>
          <w:spacing w:val="17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direction,</w:t>
      </w:r>
      <w:r w:rsidRPr="00115110">
        <w:rPr>
          <w:rFonts w:asciiTheme="majorHAnsi" w:eastAsia="Arial" w:hAnsiTheme="majorHAnsi" w:cs="Arial"/>
          <w:spacing w:val="2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client</w:t>
      </w:r>
      <w:r w:rsidRPr="00115110">
        <w:rPr>
          <w:rFonts w:asciiTheme="majorHAnsi" w:eastAsia="Arial" w:hAnsiTheme="majorHAnsi" w:cs="Arial"/>
          <w:spacing w:val="23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meetings,</w:t>
      </w:r>
      <w:r w:rsidRPr="00115110">
        <w:rPr>
          <w:rFonts w:asciiTheme="majorHAnsi" w:eastAsia="Arial" w:hAnsiTheme="majorHAnsi" w:cs="Arial"/>
          <w:spacing w:val="28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document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81"/>
          <w:sz w:val="24"/>
          <w:szCs w:val="24"/>
        </w:rPr>
        <w:t xml:space="preserve">tion.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Concepted</w:t>
      </w:r>
      <w:r w:rsidRPr="00115110">
        <w:rPr>
          <w:rFonts w:asciiTheme="majorHAnsi" w:eastAsia="Arial" w:hAnsiTheme="majorHAnsi" w:cs="Arial"/>
          <w:spacing w:val="-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several</w:t>
      </w:r>
      <w:r w:rsidRPr="00115110">
        <w:rPr>
          <w:rFonts w:asciiTheme="majorHAnsi" w:eastAsia="Arial" w:hAnsiTheme="majorHAnsi" w:cs="Arial"/>
          <w:spacing w:val="-10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products</w:t>
      </w:r>
      <w:r w:rsidRPr="00115110">
        <w:rPr>
          <w:rFonts w:asciiTheme="majorHAnsi" w:eastAsia="Arial" w:hAnsiTheme="majorHAnsi" w:cs="Arial"/>
          <w:spacing w:val="14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or</w:t>
      </w:r>
      <w:r w:rsidRPr="00115110">
        <w:rPr>
          <w:rFonts w:asciiTheme="majorHAnsi" w:eastAsia="Arial" w:hAnsiTheme="majorHAnsi" w:cs="Arial"/>
          <w:spacing w:val="10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practicing</w:t>
      </w:r>
      <w:r w:rsidRPr="00115110">
        <w:rPr>
          <w:rFonts w:asciiTheme="majorHAnsi" w:eastAsia="Arial" w:hAnsiTheme="majorHAnsi" w:cs="Arial"/>
          <w:spacing w:val="1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professionals</w:t>
      </w:r>
      <w:r w:rsidRPr="00115110">
        <w:rPr>
          <w:rFonts w:asciiTheme="majorHAnsi" w:eastAsia="Arial" w:hAnsiTheme="majorHAnsi" w:cs="Arial"/>
          <w:spacing w:val="-9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in</w:t>
      </w:r>
      <w:r w:rsidRPr="00115110">
        <w:rPr>
          <w:rFonts w:asciiTheme="majorHAnsi" w:eastAsia="Arial" w:hAnsiTheme="majorHAnsi" w:cs="Arial"/>
          <w:spacing w:val="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the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culina</w:t>
      </w:r>
      <w:r w:rsidRPr="00115110">
        <w:rPr>
          <w:rFonts w:asciiTheme="majorHAnsi" w:eastAsia="Arial" w:hAnsiTheme="majorHAnsi" w:cs="Arial"/>
          <w:spacing w:val="3"/>
          <w:w w:val="79"/>
          <w:sz w:val="24"/>
          <w:szCs w:val="24"/>
        </w:rPr>
        <w:t>r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y</w:t>
      </w:r>
      <w:r w:rsidRPr="00115110">
        <w:rPr>
          <w:rFonts w:asciiTheme="majorHAnsi" w:eastAsia="Arial" w:hAnsiTheme="majorHAnsi" w:cs="Arial"/>
          <w:spacing w:val="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make-up</w:t>
      </w:r>
      <w:r w:rsidRPr="00115110">
        <w:rPr>
          <w:rFonts w:asciiTheme="majorHAnsi" w:eastAsia="Arial" w:hAnsiTheme="majorHAnsi" w:cs="Arial"/>
          <w:spacing w:val="24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indust</w:t>
      </w:r>
      <w:r w:rsidRPr="00115110">
        <w:rPr>
          <w:rFonts w:asciiTheme="majorHAnsi" w:eastAsia="Arial" w:hAnsiTheme="majorHAnsi" w:cs="Arial"/>
          <w:spacing w:val="4"/>
          <w:w w:val="80"/>
          <w:sz w:val="24"/>
          <w:szCs w:val="24"/>
        </w:rPr>
        <w:t>r</w:t>
      </w:r>
      <w:r w:rsidRPr="00115110">
        <w:rPr>
          <w:rFonts w:asciiTheme="majorHAnsi" w:eastAsia="Arial" w:hAnsiTheme="majorHAnsi" w:cs="Arial"/>
          <w:spacing w:val="-13"/>
          <w:w w:val="74"/>
          <w:sz w:val="24"/>
          <w:szCs w:val="24"/>
        </w:rPr>
        <w:t>y</w:t>
      </w:r>
      <w:r w:rsidRPr="00115110">
        <w:rPr>
          <w:rFonts w:asciiTheme="majorHAnsi" w:eastAsia="Arial" w:hAnsiTheme="majorHAnsi" w:cs="Arial"/>
          <w:w w:val="86"/>
          <w:sz w:val="24"/>
          <w:szCs w:val="24"/>
        </w:rPr>
        <w:t>.</w:t>
      </w:r>
    </w:p>
    <w:p w14:paraId="38E6A9D6" w14:textId="5A14F48B" w:rsidR="00237E4E" w:rsidRPr="00115110" w:rsidRDefault="00115110">
      <w:pPr>
        <w:spacing w:line="260" w:lineRule="exact"/>
        <w:rPr>
          <w:rFonts w:asciiTheme="majorHAnsi" w:eastAsia="Arial" w:hAnsiTheme="majorHAnsi" w:cs="Arial"/>
          <w:sz w:val="24"/>
          <w:szCs w:val="24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num="2" w:space="720" w:equalWidth="0">
            <w:col w:w="2018" w:space="142"/>
            <w:col w:w="9000"/>
          </w:cols>
        </w:sectPr>
      </w:pP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Expert</w:t>
      </w:r>
      <w:r w:rsidRPr="00115110">
        <w:rPr>
          <w:rFonts w:asciiTheme="majorHAnsi" w:eastAsia="Arial" w:hAnsiTheme="majorHAnsi" w:cs="Arial"/>
          <w:spacing w:val="-8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knowledge</w:t>
      </w:r>
      <w:r w:rsidRPr="00115110">
        <w:rPr>
          <w:rFonts w:asciiTheme="majorHAnsi" w:eastAsia="Arial" w:hAnsiTheme="majorHAnsi" w:cs="Arial"/>
          <w:spacing w:val="17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of</w:t>
      </w:r>
      <w:r w:rsidRPr="00115110">
        <w:rPr>
          <w:rFonts w:asciiTheme="majorHAnsi" w:eastAsia="Arial" w:hAnsiTheme="majorHAnsi" w:cs="Arial"/>
          <w:spacing w:val="1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Adobe</w:t>
      </w:r>
      <w:r w:rsidRPr="00115110">
        <w:rPr>
          <w:rFonts w:asciiTheme="majorHAnsi" w:eastAsia="Arial" w:hAnsiTheme="majorHAnsi" w:cs="Arial"/>
          <w:spacing w:val="-1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Illustr</w:t>
      </w:r>
      <w:r w:rsidRPr="00115110">
        <w:rPr>
          <w:rFonts w:asciiTheme="majorHAnsi" w:eastAsia="Arial" w:hAnsiTheme="majorHAnsi" w:cs="Arial"/>
          <w:spacing w:val="1"/>
          <w:w w:val="78"/>
          <w:position w:val="-1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tor</w:t>
      </w:r>
      <w:r w:rsidRPr="00115110">
        <w:rPr>
          <w:rFonts w:asciiTheme="majorHAnsi" w:eastAsia="Arial" w:hAnsiTheme="majorHAnsi" w:cs="Arial"/>
          <w:spacing w:val="21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6"/>
          <w:w w:val="78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position w:val="-1"/>
          <w:sz w:val="24"/>
          <w:szCs w:val="24"/>
        </w:rPr>
        <w:t>Photoshop.</w:t>
      </w:r>
    </w:p>
    <w:p w14:paraId="040E37EF" w14:textId="34D59E02" w:rsidR="00237E4E" w:rsidRPr="00115110" w:rsidRDefault="00115110">
      <w:pPr>
        <w:spacing w:line="260" w:lineRule="exact"/>
        <w:ind w:left="1578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74"/>
          <w:position w:val="-1"/>
          <w:sz w:val="24"/>
          <w:szCs w:val="24"/>
        </w:rPr>
        <w:t xml:space="preserve">MAC  </w:t>
      </w:r>
      <w:r w:rsidRPr="00115110">
        <w:rPr>
          <w:rFonts w:asciiTheme="majorHAnsi" w:eastAsia="Arial" w:hAnsiTheme="majorHAnsi" w:cs="Arial"/>
          <w:b/>
          <w:spacing w:val="28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Fluid</w:t>
      </w:r>
      <w:r w:rsidRPr="00115110">
        <w:rPr>
          <w:rFonts w:asciiTheme="majorHAnsi" w:eastAsia="Arial" w:hAnsiTheme="majorHAnsi" w:cs="Arial"/>
          <w:spacing w:val="24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with</w:t>
      </w:r>
      <w:r w:rsidRPr="00115110">
        <w:rPr>
          <w:rFonts w:asciiTheme="majorHAnsi" w:eastAsia="Arial" w:hAnsiTheme="majorHAnsi" w:cs="Arial"/>
          <w:spacing w:val="42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OSX</w:t>
      </w:r>
      <w:r w:rsidRPr="00115110">
        <w:rPr>
          <w:rFonts w:asciiTheme="majorHAnsi" w:eastAsia="Arial" w:hAnsiTheme="majorHAnsi" w:cs="Arial"/>
          <w:spacing w:val="-7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24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 xml:space="preserve">equipped </w:t>
      </w:r>
      <w:r w:rsidRPr="00115110">
        <w:rPr>
          <w:rFonts w:asciiTheme="majorHAnsi" w:eastAsia="Arial" w:hAnsiTheme="majorHAnsi" w:cs="Arial"/>
          <w:spacing w:val="8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with</w:t>
      </w:r>
      <w:r w:rsidRPr="00115110">
        <w:rPr>
          <w:rFonts w:asciiTheme="majorHAnsi" w:eastAsia="Arial" w:hAnsiTheme="majorHAnsi" w:cs="Arial"/>
          <w:spacing w:val="42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the</w:t>
      </w:r>
      <w:r w:rsidRPr="00115110">
        <w:rPr>
          <w:rFonts w:asciiTheme="majorHAnsi" w:eastAsia="Arial" w:hAnsiTheme="majorHAnsi" w:cs="Arial"/>
          <w:spacing w:val="25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l</w:t>
      </w:r>
      <w:r w:rsidRPr="00115110">
        <w:rPr>
          <w:rFonts w:asciiTheme="majorHAnsi" w:eastAsia="Arial" w:hAnsiTheme="majorHAnsi" w:cs="Arial"/>
          <w:spacing w:val="1"/>
          <w:w w:val="74"/>
          <w:position w:val="-1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test</w:t>
      </w:r>
      <w:r w:rsidRPr="00115110">
        <w:rPr>
          <w:rFonts w:asciiTheme="majorHAnsi" w:eastAsia="Arial" w:hAnsiTheme="majorHAnsi" w:cs="Arial"/>
          <w:spacing w:val="39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 xml:space="preserve">licensed </w:t>
      </w:r>
      <w:r w:rsidRPr="00115110">
        <w:rPr>
          <w:rFonts w:asciiTheme="majorHAnsi" w:eastAsia="Arial" w:hAnsiTheme="majorHAnsi" w:cs="Arial"/>
          <w:spacing w:val="3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version</w:t>
      </w:r>
      <w:r w:rsidRPr="00115110">
        <w:rPr>
          <w:rFonts w:asciiTheme="majorHAnsi" w:eastAsia="Arial" w:hAnsiTheme="majorHAnsi" w:cs="Arial"/>
          <w:spacing w:val="39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of</w:t>
      </w:r>
      <w:r w:rsidRPr="00115110">
        <w:rPr>
          <w:rFonts w:asciiTheme="majorHAnsi" w:eastAsia="Arial" w:hAnsiTheme="majorHAnsi" w:cs="Arial"/>
          <w:spacing w:val="11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Adobe</w:t>
      </w:r>
      <w:r w:rsidRPr="00115110">
        <w:rPr>
          <w:rFonts w:asciiTheme="majorHAnsi" w:eastAsia="Arial" w:hAnsiTheme="majorHAnsi" w:cs="Arial"/>
          <w:spacing w:val="29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 xml:space="preserve">Master </w:t>
      </w:r>
      <w:r w:rsidRPr="00115110">
        <w:rPr>
          <w:rFonts w:asciiTheme="majorHAnsi" w:eastAsia="Arial" w:hAnsiTheme="majorHAnsi" w:cs="Arial"/>
          <w:spacing w:val="3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Suite</w:t>
      </w:r>
      <w:r w:rsidRPr="00115110">
        <w:rPr>
          <w:rFonts w:asciiTheme="majorHAnsi" w:eastAsia="Arial" w:hAnsiTheme="majorHAnsi" w:cs="Arial"/>
          <w:spacing w:val="25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24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4"/>
          <w:position w:val="-1"/>
          <w:sz w:val="24"/>
          <w:szCs w:val="24"/>
        </w:rPr>
        <w:t xml:space="preserve">Microsoft </w:t>
      </w:r>
      <w:r w:rsidRPr="00115110">
        <w:rPr>
          <w:rFonts w:asciiTheme="majorHAnsi" w:eastAsia="Arial" w:hAnsiTheme="majorHAnsi" w:cs="Arial"/>
          <w:spacing w:val="17"/>
          <w:w w:val="74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5"/>
          <w:position w:val="-1"/>
          <w:sz w:val="24"/>
          <w:szCs w:val="24"/>
        </w:rPr>
        <w:t>O</w:t>
      </w:r>
      <w:r w:rsidRPr="00115110">
        <w:rPr>
          <w:rFonts w:asciiTheme="majorHAnsi" w:eastAsia="Arial" w:hAnsiTheme="majorHAnsi" w:cs="Arial"/>
          <w:spacing w:val="1"/>
          <w:w w:val="75"/>
          <w:position w:val="-1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w w:val="81"/>
          <w:position w:val="-1"/>
          <w:sz w:val="24"/>
          <w:szCs w:val="24"/>
        </w:rPr>
        <w:t>fice.</w:t>
      </w:r>
    </w:p>
    <w:p w14:paraId="3084805A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663CBCD5" w14:textId="77777777" w:rsidR="00237E4E" w:rsidRPr="00115110" w:rsidRDefault="00237E4E">
      <w:pPr>
        <w:spacing w:before="2" w:line="240" w:lineRule="exact"/>
        <w:rPr>
          <w:rFonts w:asciiTheme="majorHAnsi" w:hAnsiTheme="majorHAnsi"/>
          <w:sz w:val="24"/>
          <w:szCs w:val="24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space="720"/>
        </w:sectPr>
      </w:pPr>
    </w:p>
    <w:p w14:paraId="432523CD" w14:textId="77777777" w:rsidR="00237E4E" w:rsidRPr="00115110" w:rsidRDefault="00115110">
      <w:pPr>
        <w:spacing w:before="48"/>
        <w:ind w:left="152" w:right="-59"/>
        <w:rPr>
          <w:rFonts w:asciiTheme="majorHAnsi" w:hAnsiTheme="majorHAnsi"/>
          <w:sz w:val="26"/>
          <w:szCs w:val="26"/>
        </w:rPr>
      </w:pPr>
      <w:r w:rsidRPr="00115110">
        <w:rPr>
          <w:rFonts w:asciiTheme="majorHAnsi" w:hAnsiTheme="majorHAnsi"/>
          <w:b/>
          <w:spacing w:val="-6"/>
          <w:w w:val="95"/>
          <w:sz w:val="26"/>
          <w:szCs w:val="26"/>
        </w:rPr>
        <w:t>W</w:t>
      </w:r>
      <w:r w:rsidRPr="00115110">
        <w:rPr>
          <w:rFonts w:asciiTheme="majorHAnsi" w:hAnsiTheme="majorHAnsi"/>
          <w:b/>
          <w:w w:val="95"/>
          <w:sz w:val="26"/>
          <w:szCs w:val="26"/>
        </w:rPr>
        <w:t>ORK</w:t>
      </w:r>
      <w:r w:rsidRPr="00115110">
        <w:rPr>
          <w:rFonts w:asciiTheme="majorHAnsi" w:hAnsiTheme="majorHAnsi"/>
          <w:b/>
          <w:spacing w:val="3"/>
          <w:w w:val="95"/>
          <w:sz w:val="26"/>
          <w:szCs w:val="26"/>
        </w:rPr>
        <w:t xml:space="preserve"> </w:t>
      </w:r>
      <w:r w:rsidRPr="00115110">
        <w:rPr>
          <w:rFonts w:asciiTheme="majorHAnsi" w:hAnsiTheme="majorHAnsi"/>
          <w:b/>
          <w:w w:val="97"/>
          <w:sz w:val="26"/>
          <w:szCs w:val="26"/>
        </w:rPr>
        <w:t>HIS</w:t>
      </w:r>
      <w:r w:rsidRPr="00115110">
        <w:rPr>
          <w:rFonts w:asciiTheme="majorHAnsi" w:hAnsiTheme="majorHAnsi"/>
          <w:b/>
          <w:spacing w:val="-9"/>
          <w:w w:val="97"/>
          <w:sz w:val="26"/>
          <w:szCs w:val="26"/>
        </w:rPr>
        <w:t>T</w:t>
      </w:r>
      <w:r w:rsidRPr="00115110">
        <w:rPr>
          <w:rFonts w:asciiTheme="majorHAnsi" w:hAnsiTheme="majorHAnsi"/>
          <w:b/>
          <w:w w:val="96"/>
          <w:sz w:val="26"/>
          <w:szCs w:val="26"/>
        </w:rPr>
        <w:t>O</w:t>
      </w:r>
      <w:r w:rsidRPr="00115110">
        <w:rPr>
          <w:rFonts w:asciiTheme="majorHAnsi" w:hAnsiTheme="majorHAnsi"/>
          <w:b/>
          <w:spacing w:val="-10"/>
          <w:w w:val="96"/>
          <w:sz w:val="26"/>
          <w:szCs w:val="26"/>
        </w:rPr>
        <w:t>R</w:t>
      </w:r>
      <w:r w:rsidRPr="00115110">
        <w:rPr>
          <w:rFonts w:asciiTheme="majorHAnsi" w:hAnsiTheme="majorHAnsi"/>
          <w:b/>
          <w:w w:val="79"/>
          <w:sz w:val="26"/>
          <w:szCs w:val="26"/>
        </w:rPr>
        <w:t>Y</w:t>
      </w:r>
    </w:p>
    <w:p w14:paraId="02DB42F2" w14:textId="77777777" w:rsidR="00237E4E" w:rsidRPr="00115110" w:rsidRDefault="00237E4E">
      <w:pPr>
        <w:spacing w:before="9" w:line="180" w:lineRule="exact"/>
        <w:rPr>
          <w:rFonts w:asciiTheme="majorHAnsi" w:hAnsiTheme="majorHAnsi"/>
          <w:sz w:val="19"/>
          <w:szCs w:val="19"/>
        </w:rPr>
      </w:pPr>
    </w:p>
    <w:p w14:paraId="30A3FEBA" w14:textId="77777777" w:rsidR="00237E4E" w:rsidRPr="00115110" w:rsidRDefault="00115110">
      <w:pPr>
        <w:ind w:left="152"/>
        <w:rPr>
          <w:rFonts w:asciiTheme="majorHAnsi" w:eastAsia="Arial" w:hAnsiTheme="majorHAnsi" w:cs="Arial"/>
          <w:sz w:val="28"/>
          <w:szCs w:val="28"/>
        </w:rPr>
      </w:pPr>
      <w:r w:rsidRPr="00115110">
        <w:rPr>
          <w:rFonts w:asciiTheme="majorHAnsi" w:eastAsia="Arial" w:hAnsiTheme="majorHAnsi" w:cs="Arial"/>
          <w:spacing w:val="-21"/>
          <w:w w:val="75"/>
          <w:sz w:val="28"/>
          <w:szCs w:val="28"/>
        </w:rPr>
        <w:t>T</w:t>
      </w:r>
      <w:r w:rsidRPr="00115110">
        <w:rPr>
          <w:rFonts w:asciiTheme="majorHAnsi" w:eastAsia="Arial" w:hAnsiTheme="majorHAnsi" w:cs="Arial"/>
          <w:w w:val="86"/>
          <w:sz w:val="28"/>
          <w:szCs w:val="28"/>
        </w:rPr>
        <w:t>oolKit</w:t>
      </w:r>
    </w:p>
    <w:p w14:paraId="1E7003FC" w14:textId="77777777" w:rsidR="00237E4E" w:rsidRPr="00115110" w:rsidRDefault="00115110">
      <w:pPr>
        <w:spacing w:before="41" w:line="260" w:lineRule="exact"/>
        <w:ind w:left="152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76"/>
          <w:position w:val="-1"/>
          <w:sz w:val="24"/>
          <w:szCs w:val="24"/>
        </w:rPr>
        <w:t>GRAPHIC</w:t>
      </w:r>
      <w:r w:rsidRPr="00115110">
        <w:rPr>
          <w:rFonts w:asciiTheme="majorHAnsi" w:eastAsia="Arial" w:hAnsiTheme="majorHAnsi" w:cs="Arial"/>
          <w:b/>
          <w:spacing w:val="7"/>
          <w:w w:val="76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6"/>
          <w:position w:val="-1"/>
          <w:sz w:val="24"/>
          <w:szCs w:val="24"/>
        </w:rPr>
        <w:t>DESIGNER</w:t>
      </w:r>
    </w:p>
    <w:p w14:paraId="4A559FEE" w14:textId="77777777" w:rsidR="00237E4E" w:rsidRPr="00115110" w:rsidRDefault="00115110">
      <w:pPr>
        <w:spacing w:before="28"/>
        <w:rPr>
          <w:rFonts w:asciiTheme="majorHAnsi" w:eastAsia="Arial" w:hAnsiTheme="majorHAnsi" w:cs="Arial"/>
          <w:sz w:val="28"/>
          <w:szCs w:val="28"/>
        </w:rPr>
      </w:pPr>
      <w:r w:rsidRPr="00115110">
        <w:rPr>
          <w:rFonts w:asciiTheme="majorHAnsi" w:hAnsiTheme="majorHAnsi"/>
        </w:rPr>
        <w:br w:type="column"/>
      </w:r>
      <w:r w:rsidRPr="00115110">
        <w:rPr>
          <w:rFonts w:asciiTheme="majorHAnsi" w:eastAsia="Arial" w:hAnsiTheme="majorHAnsi" w:cs="Arial"/>
          <w:w w:val="73"/>
          <w:sz w:val="28"/>
          <w:szCs w:val="28"/>
        </w:rPr>
        <w:t>Corporate</w:t>
      </w:r>
    </w:p>
    <w:p w14:paraId="51E54EF1" w14:textId="77777777" w:rsidR="00237E4E" w:rsidRPr="00115110" w:rsidRDefault="00237E4E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65125974" w14:textId="77777777" w:rsidR="00237E4E" w:rsidRPr="00115110" w:rsidRDefault="00115110">
      <w:pPr>
        <w:ind w:left="828" w:right="-53"/>
        <w:rPr>
          <w:rFonts w:asciiTheme="majorHAnsi" w:eastAsia="Arial" w:hAnsiTheme="majorHAnsi" w:cs="Arial"/>
          <w:sz w:val="22"/>
          <w:szCs w:val="22"/>
        </w:rPr>
      </w:pPr>
      <w:r w:rsidRPr="00115110">
        <w:rPr>
          <w:rFonts w:asciiTheme="majorHAnsi" w:eastAsia="Arial" w:hAnsiTheme="majorHAnsi" w:cs="Arial"/>
          <w:w w:val="86"/>
          <w:sz w:val="22"/>
          <w:szCs w:val="22"/>
        </w:rPr>
        <w:t>2012</w:t>
      </w:r>
    </w:p>
    <w:p w14:paraId="0BFE922F" w14:textId="77777777" w:rsidR="00237E4E" w:rsidRPr="00115110" w:rsidRDefault="00115110">
      <w:pPr>
        <w:spacing w:before="6" w:line="140" w:lineRule="exact"/>
        <w:rPr>
          <w:rFonts w:asciiTheme="majorHAnsi" w:hAnsiTheme="majorHAnsi"/>
          <w:sz w:val="14"/>
          <w:szCs w:val="14"/>
        </w:rPr>
      </w:pPr>
      <w:r w:rsidRPr="00115110">
        <w:rPr>
          <w:rFonts w:asciiTheme="majorHAnsi" w:hAnsiTheme="majorHAnsi"/>
        </w:rPr>
        <w:br w:type="column"/>
      </w:r>
    </w:p>
    <w:p w14:paraId="403ABCC9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28694F33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6B102BBF" w14:textId="77777777" w:rsidR="00237E4E" w:rsidRPr="00115110" w:rsidRDefault="00115110">
      <w:pPr>
        <w:ind w:right="-62"/>
        <w:rPr>
          <w:rFonts w:asciiTheme="majorHAnsi" w:eastAsia="Arial" w:hAnsiTheme="majorHAnsi" w:cs="Arial"/>
          <w:sz w:val="28"/>
          <w:szCs w:val="28"/>
        </w:rPr>
      </w:pPr>
      <w:r w:rsidRPr="00115110">
        <w:rPr>
          <w:rFonts w:asciiTheme="majorHAnsi" w:eastAsia="Arial" w:hAnsiTheme="majorHAnsi" w:cs="Arial"/>
          <w:w w:val="84"/>
          <w:sz w:val="28"/>
          <w:szCs w:val="28"/>
        </w:rPr>
        <w:t>Pediatric</w:t>
      </w:r>
      <w:r w:rsidRPr="00115110">
        <w:rPr>
          <w:rFonts w:asciiTheme="majorHAnsi" w:eastAsia="Arial" w:hAnsiTheme="majorHAnsi" w:cs="Arial"/>
          <w:spacing w:val="35"/>
          <w:w w:val="84"/>
          <w:sz w:val="28"/>
          <w:szCs w:val="28"/>
        </w:rPr>
        <w:t xml:space="preserve"> </w:t>
      </w:r>
      <w:r w:rsidRPr="00115110">
        <w:rPr>
          <w:rFonts w:asciiTheme="majorHAnsi" w:eastAsia="Arial" w:hAnsiTheme="majorHAnsi" w:cs="Arial"/>
          <w:w w:val="84"/>
          <w:sz w:val="28"/>
          <w:szCs w:val="28"/>
        </w:rPr>
        <w:t>Resident</w:t>
      </w:r>
      <w:r w:rsidRPr="00115110">
        <w:rPr>
          <w:rFonts w:asciiTheme="majorHAnsi" w:eastAsia="Arial" w:hAnsiTheme="majorHAnsi" w:cs="Arial"/>
          <w:spacing w:val="2"/>
          <w:w w:val="84"/>
          <w:sz w:val="28"/>
          <w:szCs w:val="28"/>
        </w:rPr>
        <w:t xml:space="preserve"> </w:t>
      </w:r>
      <w:r w:rsidRPr="00115110">
        <w:rPr>
          <w:rFonts w:asciiTheme="majorHAnsi" w:eastAsia="Arial" w:hAnsiTheme="majorHAnsi" w:cs="Arial"/>
          <w:w w:val="84"/>
          <w:sz w:val="28"/>
          <w:szCs w:val="28"/>
        </w:rPr>
        <w:t>Guide</w:t>
      </w:r>
    </w:p>
    <w:p w14:paraId="666B1E85" w14:textId="77777777" w:rsidR="00237E4E" w:rsidRPr="00115110" w:rsidRDefault="00115110">
      <w:pPr>
        <w:spacing w:before="41" w:line="260" w:lineRule="exact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76"/>
          <w:position w:val="-1"/>
          <w:sz w:val="24"/>
          <w:szCs w:val="24"/>
        </w:rPr>
        <w:t>GRAPHIC</w:t>
      </w:r>
      <w:r w:rsidRPr="00115110">
        <w:rPr>
          <w:rFonts w:asciiTheme="majorHAnsi" w:eastAsia="Arial" w:hAnsiTheme="majorHAnsi" w:cs="Arial"/>
          <w:b/>
          <w:spacing w:val="7"/>
          <w:w w:val="76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6"/>
          <w:position w:val="-1"/>
          <w:sz w:val="24"/>
          <w:szCs w:val="24"/>
        </w:rPr>
        <w:t>DESIGNER</w:t>
      </w:r>
    </w:p>
    <w:p w14:paraId="367EAFF4" w14:textId="77777777" w:rsidR="00237E4E" w:rsidRPr="00115110" w:rsidRDefault="00115110">
      <w:pPr>
        <w:spacing w:line="200" w:lineRule="exact"/>
        <w:rPr>
          <w:rFonts w:asciiTheme="majorHAnsi" w:hAnsiTheme="majorHAnsi"/>
        </w:rPr>
      </w:pPr>
      <w:r w:rsidRPr="00115110">
        <w:rPr>
          <w:rFonts w:asciiTheme="majorHAnsi" w:hAnsiTheme="majorHAnsi"/>
        </w:rPr>
        <w:br w:type="column"/>
      </w:r>
    </w:p>
    <w:p w14:paraId="3531031A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3450BFA8" w14:textId="77777777" w:rsidR="00237E4E" w:rsidRPr="00115110" w:rsidRDefault="00237E4E">
      <w:pPr>
        <w:spacing w:before="3" w:line="200" w:lineRule="exact"/>
        <w:rPr>
          <w:rFonts w:asciiTheme="majorHAnsi" w:hAnsiTheme="majorHAnsi"/>
        </w:rPr>
      </w:pPr>
    </w:p>
    <w:p w14:paraId="18D56740" w14:textId="77777777" w:rsidR="00237E4E" w:rsidRPr="00115110" w:rsidRDefault="00115110">
      <w:pPr>
        <w:ind w:right="-53"/>
        <w:rPr>
          <w:rFonts w:asciiTheme="majorHAnsi" w:eastAsia="Arial" w:hAnsiTheme="majorHAnsi" w:cs="Arial"/>
          <w:sz w:val="22"/>
          <w:szCs w:val="22"/>
        </w:rPr>
      </w:pPr>
      <w:r w:rsidRPr="00115110">
        <w:rPr>
          <w:rFonts w:asciiTheme="majorHAnsi" w:eastAsia="Arial" w:hAnsiTheme="majorHAnsi" w:cs="Arial"/>
          <w:w w:val="86"/>
          <w:sz w:val="22"/>
          <w:szCs w:val="22"/>
        </w:rPr>
        <w:t>2009</w:t>
      </w:r>
    </w:p>
    <w:p w14:paraId="4DE6C636" w14:textId="77777777" w:rsidR="00237E4E" w:rsidRPr="00115110" w:rsidRDefault="00115110">
      <w:pPr>
        <w:spacing w:before="6" w:line="140" w:lineRule="exact"/>
        <w:rPr>
          <w:rFonts w:asciiTheme="majorHAnsi" w:hAnsiTheme="majorHAnsi"/>
          <w:sz w:val="14"/>
          <w:szCs w:val="14"/>
        </w:rPr>
      </w:pPr>
      <w:r w:rsidRPr="00115110">
        <w:rPr>
          <w:rFonts w:asciiTheme="majorHAnsi" w:hAnsiTheme="majorHAnsi"/>
        </w:rPr>
        <w:br w:type="column"/>
      </w:r>
    </w:p>
    <w:p w14:paraId="294ED5CB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506C8DDC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6F8B04D7" w14:textId="77777777" w:rsidR="00237E4E" w:rsidRPr="00115110" w:rsidRDefault="00115110">
      <w:pPr>
        <w:ind w:right="-62"/>
        <w:rPr>
          <w:rFonts w:asciiTheme="majorHAnsi" w:eastAsia="Arial" w:hAnsiTheme="majorHAnsi" w:cs="Arial"/>
          <w:sz w:val="28"/>
          <w:szCs w:val="28"/>
        </w:rPr>
      </w:pPr>
      <w:r w:rsidRPr="00115110">
        <w:rPr>
          <w:rFonts w:asciiTheme="majorHAnsi" w:eastAsia="Arial" w:hAnsiTheme="majorHAnsi" w:cs="Arial"/>
          <w:w w:val="84"/>
          <w:sz w:val="28"/>
          <w:szCs w:val="28"/>
        </w:rPr>
        <w:t>Paid</w:t>
      </w:r>
      <w:r w:rsidRPr="00115110">
        <w:rPr>
          <w:rFonts w:asciiTheme="majorHAnsi" w:eastAsia="Arial" w:hAnsiTheme="majorHAnsi" w:cs="Arial"/>
          <w:spacing w:val="-3"/>
          <w:w w:val="84"/>
          <w:sz w:val="28"/>
          <w:szCs w:val="28"/>
        </w:rPr>
        <w:t xml:space="preserve"> </w:t>
      </w:r>
      <w:r w:rsidRPr="00115110">
        <w:rPr>
          <w:rFonts w:asciiTheme="majorHAnsi" w:eastAsia="Arial" w:hAnsiTheme="majorHAnsi" w:cs="Arial"/>
          <w:w w:val="84"/>
          <w:sz w:val="28"/>
          <w:szCs w:val="28"/>
        </w:rPr>
        <w:t>Summer</w:t>
      </w:r>
      <w:r w:rsidRPr="00115110">
        <w:rPr>
          <w:rFonts w:asciiTheme="majorHAnsi" w:eastAsia="Arial" w:hAnsiTheme="majorHAnsi" w:cs="Arial"/>
          <w:spacing w:val="24"/>
          <w:w w:val="84"/>
          <w:sz w:val="28"/>
          <w:szCs w:val="28"/>
        </w:rPr>
        <w:t xml:space="preserve"> </w:t>
      </w:r>
      <w:r w:rsidRPr="00115110">
        <w:rPr>
          <w:rFonts w:asciiTheme="majorHAnsi" w:eastAsia="Arial" w:hAnsiTheme="majorHAnsi" w:cs="Arial"/>
          <w:w w:val="87"/>
          <w:sz w:val="28"/>
          <w:szCs w:val="28"/>
        </w:rPr>
        <w:t>Inte</w:t>
      </w:r>
      <w:r w:rsidRPr="00115110">
        <w:rPr>
          <w:rFonts w:asciiTheme="majorHAnsi" w:eastAsia="Arial" w:hAnsiTheme="majorHAnsi" w:cs="Arial"/>
          <w:spacing w:val="3"/>
          <w:w w:val="87"/>
          <w:sz w:val="28"/>
          <w:szCs w:val="28"/>
        </w:rPr>
        <w:t>r</w:t>
      </w:r>
      <w:r w:rsidRPr="00115110">
        <w:rPr>
          <w:rFonts w:asciiTheme="majorHAnsi" w:eastAsia="Arial" w:hAnsiTheme="majorHAnsi" w:cs="Arial"/>
          <w:w w:val="86"/>
          <w:sz w:val="28"/>
          <w:szCs w:val="28"/>
        </w:rPr>
        <w:t>n</w:t>
      </w:r>
    </w:p>
    <w:p w14:paraId="434596BB" w14:textId="77777777" w:rsidR="00237E4E" w:rsidRPr="00115110" w:rsidRDefault="00115110">
      <w:pPr>
        <w:spacing w:before="41" w:line="260" w:lineRule="exact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76"/>
          <w:position w:val="-1"/>
          <w:sz w:val="24"/>
          <w:szCs w:val="24"/>
        </w:rPr>
        <w:t>JUNIOR</w:t>
      </w:r>
      <w:r w:rsidRPr="00115110">
        <w:rPr>
          <w:rFonts w:asciiTheme="majorHAnsi" w:eastAsia="Arial" w:hAnsiTheme="majorHAnsi" w:cs="Arial"/>
          <w:b/>
          <w:spacing w:val="16"/>
          <w:w w:val="76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76"/>
          <w:position w:val="-1"/>
          <w:sz w:val="24"/>
          <w:szCs w:val="24"/>
        </w:rPr>
        <w:t>DESIGNER</w:t>
      </w:r>
    </w:p>
    <w:p w14:paraId="5FB449B1" w14:textId="77777777" w:rsidR="00237E4E" w:rsidRPr="00115110" w:rsidRDefault="00115110">
      <w:pPr>
        <w:spacing w:line="200" w:lineRule="exact"/>
        <w:rPr>
          <w:rFonts w:asciiTheme="majorHAnsi" w:hAnsiTheme="majorHAnsi"/>
        </w:rPr>
      </w:pPr>
      <w:r w:rsidRPr="00115110">
        <w:rPr>
          <w:rFonts w:asciiTheme="majorHAnsi" w:hAnsiTheme="majorHAnsi"/>
        </w:rPr>
        <w:br w:type="column"/>
      </w:r>
    </w:p>
    <w:p w14:paraId="227BE943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06B080A4" w14:textId="77777777" w:rsidR="00237E4E" w:rsidRPr="00115110" w:rsidRDefault="00237E4E">
      <w:pPr>
        <w:spacing w:before="3" w:line="200" w:lineRule="exact"/>
        <w:rPr>
          <w:rFonts w:asciiTheme="majorHAnsi" w:hAnsiTheme="majorHAnsi"/>
        </w:rPr>
      </w:pPr>
    </w:p>
    <w:p w14:paraId="3C43CA20" w14:textId="77777777" w:rsidR="00237E4E" w:rsidRPr="00115110" w:rsidRDefault="00115110">
      <w:pPr>
        <w:rPr>
          <w:rFonts w:asciiTheme="majorHAnsi" w:eastAsia="Arial" w:hAnsiTheme="majorHAnsi" w:cs="Arial"/>
          <w:sz w:val="22"/>
          <w:szCs w:val="22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num="6" w:space="720" w:equalWidth="0">
            <w:col w:w="2135" w:space="138"/>
            <w:col w:w="1251" w:space="346"/>
            <w:col w:w="2633" w:space="346"/>
            <w:col w:w="423" w:space="314"/>
            <w:col w:w="2144" w:space="835"/>
            <w:col w:w="595"/>
          </w:cols>
        </w:sectPr>
      </w:pPr>
      <w:r w:rsidRPr="00115110">
        <w:rPr>
          <w:rFonts w:asciiTheme="majorHAnsi" w:eastAsia="Arial" w:hAnsiTheme="majorHAnsi" w:cs="Arial"/>
          <w:sz w:val="22"/>
          <w:szCs w:val="22"/>
        </w:rPr>
        <w:t>2006</w:t>
      </w:r>
    </w:p>
    <w:p w14:paraId="0FAE1075" w14:textId="77777777" w:rsidR="00237E4E" w:rsidRPr="00115110" w:rsidRDefault="00115110">
      <w:pPr>
        <w:spacing w:before="17"/>
        <w:ind w:left="152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w w:val="77"/>
          <w:sz w:val="24"/>
          <w:szCs w:val="24"/>
        </w:rPr>
        <w:t>George</w:t>
      </w:r>
      <w:r w:rsidRPr="00115110">
        <w:rPr>
          <w:rFonts w:asciiTheme="majorHAnsi" w:eastAsia="Arial" w:hAnsiTheme="majorHAnsi" w:cs="Arial"/>
          <w:spacing w:val="-2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Brown</w:t>
      </w:r>
      <w:r w:rsidRPr="00115110">
        <w:rPr>
          <w:rFonts w:asciiTheme="majorHAnsi" w:eastAsia="Arial" w:hAnsiTheme="majorHAnsi" w:cs="Arial"/>
          <w:spacing w:val="20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College</w:t>
      </w:r>
    </w:p>
    <w:p w14:paraId="23BA2263" w14:textId="77777777" w:rsidR="00237E4E" w:rsidRPr="00115110" w:rsidRDefault="00115110">
      <w:pPr>
        <w:spacing w:before="56" w:line="250" w:lineRule="auto"/>
        <w:ind w:left="152" w:right="-41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w w:val="78"/>
          <w:sz w:val="24"/>
          <w:szCs w:val="24"/>
        </w:rPr>
        <w:t>Developed</w:t>
      </w:r>
      <w:r w:rsidRPr="00115110">
        <w:rPr>
          <w:rFonts w:asciiTheme="majorHAnsi" w:eastAsia="Arial" w:hAnsiTheme="majorHAnsi" w:cs="Arial"/>
          <w:spacing w:val="-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partnership</w:t>
      </w:r>
      <w:r w:rsidRPr="00115110">
        <w:rPr>
          <w:rFonts w:asciiTheme="majorHAnsi" w:eastAsia="Arial" w:hAnsiTheme="majorHAnsi" w:cs="Arial"/>
          <w:spacing w:val="18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present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tions and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document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tion</w:t>
      </w:r>
      <w:r w:rsidRPr="00115110">
        <w:rPr>
          <w:rFonts w:asciiTheme="majorHAnsi" w:eastAsia="Arial" w:hAnsiTheme="majorHAnsi" w:cs="Arial"/>
          <w:spacing w:val="9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to</w:t>
      </w:r>
      <w:r w:rsidRPr="00115110">
        <w:rPr>
          <w:rFonts w:asciiTheme="majorHAnsi" w:eastAsia="Arial" w:hAnsiTheme="majorHAnsi" w:cs="Arial"/>
          <w:spacing w:val="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m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tch</w:t>
      </w:r>
      <w:r w:rsidRPr="00115110">
        <w:rPr>
          <w:rFonts w:asciiTheme="majorHAnsi" w:eastAsia="Arial" w:hAnsiTheme="majorHAnsi" w:cs="Arial"/>
          <w:spacing w:val="1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branding standards.</w:t>
      </w:r>
    </w:p>
    <w:p w14:paraId="36C5E730" w14:textId="77777777" w:rsidR="00237E4E" w:rsidRPr="00115110" w:rsidRDefault="00115110">
      <w:pPr>
        <w:spacing w:before="53"/>
        <w:ind w:left="152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i/>
          <w:w w:val="81"/>
          <w:sz w:val="24"/>
          <w:szCs w:val="24"/>
        </w:rPr>
        <w:t>Client</w:t>
      </w:r>
    </w:p>
    <w:p w14:paraId="6142F141" w14:textId="77777777" w:rsidR="00237E4E" w:rsidRPr="00115110" w:rsidRDefault="00115110">
      <w:pPr>
        <w:spacing w:before="53"/>
        <w:ind w:left="249" w:right="1272"/>
        <w:jc w:val="center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hAnsiTheme="majorHAnsi"/>
        </w:rPr>
        <w:pict w14:anchorId="19E4A1CC">
          <v:group id="_x0000_s1170" style="position:absolute;left:0;text-align:left;margin-left:35.75pt;margin-top:9.6pt;width:2.35pt;height:0;z-index:-251655680;mso-position-horizontal-relative:page" coordorigin="715,192" coordsize="47,0">
            <v:shape id="_x0000_s1171" style="position:absolute;left:715;top:192;width:47;height:0" coordorigin="715,192" coordsize="47,0" path="m715,192r47,e" filled="f" strokecolor="#363435" strokeweight=".85936mm">
              <v:path arrowok="t"/>
            </v:shape>
            <w10:wrap anchorx="page"/>
          </v:group>
        </w:pict>
      </w:r>
      <w:r w:rsidRPr="00115110">
        <w:rPr>
          <w:rFonts w:asciiTheme="majorHAnsi" w:eastAsia="Arial" w:hAnsiTheme="majorHAnsi" w:cs="Arial"/>
          <w:i/>
          <w:w w:val="76"/>
          <w:sz w:val="24"/>
          <w:szCs w:val="24"/>
        </w:rPr>
        <w:t>George</w:t>
      </w:r>
      <w:r w:rsidRPr="00115110">
        <w:rPr>
          <w:rFonts w:asciiTheme="majorHAnsi" w:eastAsia="Arial" w:hAnsiTheme="majorHAnsi" w:cs="Arial"/>
          <w:i/>
          <w:spacing w:val="7"/>
          <w:w w:val="76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9"/>
          <w:sz w:val="24"/>
          <w:szCs w:val="24"/>
        </w:rPr>
        <w:t>Brown</w:t>
      </w:r>
      <w:r w:rsidRPr="00115110">
        <w:rPr>
          <w:rFonts w:asciiTheme="majorHAnsi" w:eastAsia="Arial" w:hAnsiTheme="majorHAnsi" w:cs="Arial"/>
          <w:i/>
          <w:spacing w:val="-4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9"/>
          <w:sz w:val="24"/>
          <w:szCs w:val="24"/>
        </w:rPr>
        <w:t>Admin</w:t>
      </w:r>
    </w:p>
    <w:p w14:paraId="602E3C21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68C59EF1" w14:textId="77777777" w:rsidR="00237E4E" w:rsidRPr="00115110" w:rsidRDefault="00237E4E">
      <w:pPr>
        <w:spacing w:line="200" w:lineRule="exact"/>
        <w:rPr>
          <w:rFonts w:asciiTheme="majorHAnsi" w:hAnsiTheme="majorHAnsi"/>
        </w:rPr>
      </w:pPr>
    </w:p>
    <w:p w14:paraId="006F8568" w14:textId="77777777" w:rsidR="00237E4E" w:rsidRPr="00115110" w:rsidRDefault="00237E4E">
      <w:pPr>
        <w:spacing w:before="5" w:line="260" w:lineRule="exact"/>
        <w:rPr>
          <w:rFonts w:asciiTheme="majorHAnsi" w:hAnsiTheme="majorHAnsi"/>
          <w:sz w:val="26"/>
          <w:szCs w:val="26"/>
        </w:rPr>
      </w:pPr>
    </w:p>
    <w:p w14:paraId="515D91F0" w14:textId="77777777" w:rsidR="00237E4E" w:rsidRPr="00115110" w:rsidRDefault="00115110">
      <w:pPr>
        <w:spacing w:line="300" w:lineRule="exact"/>
        <w:ind w:left="143"/>
        <w:rPr>
          <w:rFonts w:asciiTheme="majorHAnsi" w:eastAsia="Arial" w:hAnsiTheme="majorHAnsi" w:cs="Arial"/>
          <w:sz w:val="28"/>
          <w:szCs w:val="28"/>
        </w:rPr>
      </w:pPr>
      <w:r w:rsidRPr="00115110">
        <w:rPr>
          <w:rFonts w:asciiTheme="majorHAnsi" w:eastAsia="Arial" w:hAnsiTheme="majorHAnsi" w:cs="Arial"/>
          <w:spacing w:val="-3"/>
          <w:w w:val="66"/>
          <w:position w:val="-1"/>
          <w:sz w:val="28"/>
          <w:szCs w:val="28"/>
        </w:rPr>
        <w:t>F</w:t>
      </w:r>
      <w:r w:rsidRPr="00115110">
        <w:rPr>
          <w:rFonts w:asciiTheme="majorHAnsi" w:eastAsia="Arial" w:hAnsiTheme="majorHAnsi" w:cs="Arial"/>
          <w:w w:val="72"/>
          <w:position w:val="-1"/>
          <w:sz w:val="28"/>
          <w:szCs w:val="28"/>
        </w:rPr>
        <w:t>reelance</w:t>
      </w:r>
    </w:p>
    <w:p w14:paraId="0DB49602" w14:textId="77777777" w:rsidR="00237E4E" w:rsidRPr="00115110" w:rsidRDefault="00115110">
      <w:pPr>
        <w:spacing w:before="17" w:line="269" w:lineRule="auto"/>
        <w:ind w:right="-41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hAnsiTheme="majorHAnsi"/>
        </w:rPr>
        <w:br w:type="column"/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University</w:t>
      </w:r>
      <w:r w:rsidRPr="00115110">
        <w:rPr>
          <w:rFonts w:asciiTheme="majorHAnsi" w:eastAsia="Arial" w:hAnsiTheme="majorHAnsi" w:cs="Arial"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of</w:t>
      </w:r>
      <w:r w:rsidRPr="00115110">
        <w:rPr>
          <w:rFonts w:asciiTheme="majorHAnsi" w:eastAsia="Arial" w:hAnsiTheme="majorHAnsi" w:cs="Arial"/>
          <w:spacing w:val="3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-14"/>
          <w:w w:val="77"/>
          <w:sz w:val="24"/>
          <w:szCs w:val="24"/>
        </w:rPr>
        <w:t>T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oronto:</w:t>
      </w:r>
      <w:r w:rsidRPr="00115110">
        <w:rPr>
          <w:rFonts w:asciiTheme="majorHAnsi" w:eastAsia="Arial" w:hAnsiTheme="majorHAnsi" w:cs="Arial"/>
          <w:spacing w:val="1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Faculty</w:t>
      </w:r>
      <w:r w:rsidRPr="00115110">
        <w:rPr>
          <w:rFonts w:asciiTheme="majorHAnsi" w:eastAsia="Arial" w:hAnsiTheme="majorHAnsi" w:cs="Arial"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of</w:t>
      </w:r>
      <w:r w:rsidRPr="00115110">
        <w:rPr>
          <w:rFonts w:asciiTheme="majorHAnsi" w:eastAsia="Arial" w:hAnsiTheme="majorHAnsi" w:cs="Arial"/>
          <w:spacing w:val="4"/>
          <w:w w:val="80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 xml:space="preserve">Medicine </w:t>
      </w:r>
      <w:r w:rsidRPr="00115110">
        <w:rPr>
          <w:rFonts w:asciiTheme="majorHAnsi" w:eastAsia="Arial" w:hAnsiTheme="majorHAnsi" w:cs="Arial"/>
          <w:w w:val="76"/>
          <w:sz w:val="24"/>
          <w:szCs w:val="24"/>
        </w:rPr>
        <w:t>Developed</w:t>
      </w:r>
      <w:r w:rsidRPr="00115110">
        <w:rPr>
          <w:rFonts w:asciiTheme="majorHAnsi" w:eastAsia="Arial" w:hAnsiTheme="majorHAnsi" w:cs="Arial"/>
          <w:spacing w:val="18"/>
          <w:w w:val="76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6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7"/>
          <w:w w:val="76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nine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ge printed</w:t>
      </w:r>
      <w:r w:rsidRPr="00115110">
        <w:rPr>
          <w:rFonts w:asciiTheme="majorHAnsi" w:eastAsia="Arial" w:hAnsiTheme="majorHAnsi" w:cs="Arial"/>
          <w:spacing w:val="12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hand guide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th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</w:t>
      </w:r>
      <w:r w:rsidRPr="00115110">
        <w:rPr>
          <w:rFonts w:asciiTheme="majorHAnsi" w:eastAsia="Arial" w:hAnsiTheme="majorHAnsi" w:cs="Arial"/>
          <w:spacing w:val="10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outlines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standard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pedi</w:t>
      </w:r>
      <w:r w:rsidRPr="00115110">
        <w:rPr>
          <w:rFonts w:asciiTheme="majorHAnsi" w:eastAsia="Arial" w:hAnsiTheme="majorHAnsi" w:cs="Arial"/>
          <w:spacing w:val="1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83"/>
          <w:sz w:val="24"/>
          <w:szCs w:val="24"/>
        </w:rPr>
        <w:t>tric</w:t>
      </w:r>
    </w:p>
    <w:p w14:paraId="63EB864B" w14:textId="77777777" w:rsidR="00237E4E" w:rsidRPr="00115110" w:rsidRDefault="00115110">
      <w:pPr>
        <w:spacing w:line="240" w:lineRule="exact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w w:val="79"/>
          <w:sz w:val="24"/>
          <w:szCs w:val="24"/>
        </w:rPr>
        <w:t>procedures.</w:t>
      </w:r>
    </w:p>
    <w:p w14:paraId="5D8BD498" w14:textId="77777777" w:rsidR="00237E4E" w:rsidRPr="00115110" w:rsidRDefault="00115110">
      <w:pPr>
        <w:spacing w:before="64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hAnsiTheme="majorHAnsi"/>
        </w:rPr>
        <w:pict w14:anchorId="731FC774">
          <v:group id="_x0000_s1168" style="position:absolute;margin-left:221.65pt;margin-top:26.6pt;width:2.35pt;height:0;z-index:-251654656;mso-position-horizontal-relative:page" coordorigin="4433,532" coordsize="47,0">
            <v:shape id="_x0000_s1169" style="position:absolute;left:4433;top:532;width:47;height:0" coordorigin="4433,532" coordsize="47,0" path="m4433,532r47,e" filled="f" strokecolor="#363435" strokeweight=".85936mm">
              <v:path arrowok="t"/>
            </v:shape>
            <w10:wrap anchorx="page"/>
          </v:group>
        </w:pict>
      </w:r>
      <w:r w:rsidRPr="00115110">
        <w:rPr>
          <w:rFonts w:asciiTheme="majorHAnsi" w:eastAsia="Arial" w:hAnsiTheme="majorHAnsi" w:cs="Arial"/>
          <w:i/>
          <w:w w:val="81"/>
          <w:sz w:val="24"/>
          <w:szCs w:val="24"/>
        </w:rPr>
        <w:t>Client</w:t>
      </w:r>
    </w:p>
    <w:p w14:paraId="5867B3E4" w14:textId="77777777" w:rsidR="00237E4E" w:rsidRPr="00115110" w:rsidRDefault="00115110">
      <w:pPr>
        <w:spacing w:before="53"/>
        <w:ind w:left="135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i/>
          <w:spacing w:val="-14"/>
          <w:w w:val="77"/>
          <w:sz w:val="24"/>
          <w:szCs w:val="24"/>
        </w:rPr>
        <w:t>T</w:t>
      </w:r>
      <w:r w:rsidRPr="00115110">
        <w:rPr>
          <w:rFonts w:asciiTheme="majorHAnsi" w:eastAsia="Arial" w:hAnsiTheme="majorHAnsi" w:cs="Arial"/>
          <w:i/>
          <w:w w:val="77"/>
          <w:sz w:val="24"/>
          <w:szCs w:val="24"/>
        </w:rPr>
        <w:t>oronto</w:t>
      </w:r>
      <w:r w:rsidRPr="00115110">
        <w:rPr>
          <w:rFonts w:asciiTheme="majorHAnsi" w:eastAsia="Arial" w:hAnsiTheme="majorHAnsi" w:cs="Arial"/>
          <w:i/>
          <w:spacing w:val="8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7"/>
          <w:sz w:val="24"/>
          <w:szCs w:val="24"/>
        </w:rPr>
        <w:t>SickKids</w:t>
      </w:r>
      <w:r w:rsidRPr="00115110">
        <w:rPr>
          <w:rFonts w:asciiTheme="majorHAnsi" w:eastAsia="Arial" w:hAnsiTheme="majorHAnsi" w:cs="Arial"/>
          <w:i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7"/>
          <w:sz w:val="24"/>
          <w:szCs w:val="24"/>
        </w:rPr>
        <w:t>Hospital</w:t>
      </w:r>
    </w:p>
    <w:p w14:paraId="1D6D2884" w14:textId="77777777" w:rsidR="00237E4E" w:rsidRPr="00115110" w:rsidRDefault="00115110">
      <w:pPr>
        <w:spacing w:before="17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hAnsiTheme="majorHAnsi"/>
        </w:rPr>
        <w:br w:type="column"/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Gottschalk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z w:val="24"/>
          <w:szCs w:val="24"/>
        </w:rPr>
        <w:t>+</w:t>
      </w:r>
      <w:r w:rsidRPr="00115110">
        <w:rPr>
          <w:rFonts w:asciiTheme="majorHAnsi" w:eastAsia="Arial" w:hAnsiTheme="majorHAnsi" w:cs="Arial"/>
          <w:spacing w:val="-15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Ash</w:t>
      </w:r>
      <w:r w:rsidRPr="00115110">
        <w:rPr>
          <w:rFonts w:asciiTheme="majorHAnsi" w:eastAsia="Arial" w:hAnsiTheme="majorHAnsi" w:cs="Arial"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3"/>
          <w:sz w:val="24"/>
          <w:szCs w:val="24"/>
        </w:rPr>
        <w:t>Int’l</w:t>
      </w:r>
    </w:p>
    <w:p w14:paraId="7FB81F00" w14:textId="77777777" w:rsidR="00237E4E" w:rsidRPr="00115110" w:rsidRDefault="00115110">
      <w:pPr>
        <w:spacing w:before="56" w:line="250" w:lineRule="auto"/>
        <w:ind w:right="181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spacing w:val="-3"/>
          <w:w w:val="79"/>
          <w:sz w:val="24"/>
          <w:szCs w:val="24"/>
        </w:rPr>
        <w:t>W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orked</w:t>
      </w:r>
      <w:r w:rsidRPr="00115110">
        <w:rPr>
          <w:rFonts w:asciiTheme="majorHAnsi" w:eastAsia="Arial" w:hAnsiTheme="majorHAnsi" w:cs="Arial"/>
          <w:spacing w:val="-3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in</w:t>
      </w:r>
      <w:r w:rsidRPr="00115110">
        <w:rPr>
          <w:rFonts w:asciiTheme="majorHAnsi" w:eastAsia="Arial" w:hAnsiTheme="majorHAnsi" w:cs="Arial"/>
          <w:spacing w:val="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this</w:t>
      </w:r>
      <w:r w:rsidRPr="00115110">
        <w:rPr>
          <w:rFonts w:asciiTheme="majorHAnsi" w:eastAsia="Arial" w:hAnsiTheme="majorHAnsi" w:cs="Arial"/>
          <w:spacing w:val="9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branding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w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yfinding studio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assisting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the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design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director</w:t>
      </w:r>
      <w:r w:rsidRPr="00115110">
        <w:rPr>
          <w:rFonts w:asciiTheme="majorHAnsi" w:eastAsia="Arial" w:hAnsiTheme="majorHAnsi" w:cs="Arial"/>
          <w:spacing w:val="13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87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 xml:space="preserve">or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conceptual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1"/>
          <w:sz w:val="24"/>
          <w:szCs w:val="24"/>
        </w:rPr>
        <w:t>work.</w:t>
      </w:r>
    </w:p>
    <w:p w14:paraId="558A350A" w14:textId="77777777" w:rsidR="00237E4E" w:rsidRPr="00115110" w:rsidRDefault="00115110">
      <w:pPr>
        <w:spacing w:before="52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hAnsiTheme="majorHAnsi"/>
        </w:rPr>
        <w:pict w14:anchorId="25339DC3">
          <v:group id="_x0000_s1166" style="position:absolute;margin-left:407.4pt;margin-top:26pt;width:2.35pt;height:0;z-index:-251653632;mso-position-horizontal-relative:page" coordorigin="8148,520" coordsize="47,0">
            <v:shape id="_x0000_s1167" style="position:absolute;left:8148;top:520;width:47;height:0" coordorigin="8148,520" coordsize="47,0" path="m8148,520r47,e" filled="f" strokecolor="#363435" strokeweight=".85936mm">
              <v:path arrowok="t"/>
            </v:shape>
            <w10:wrap anchorx="page"/>
          </v:group>
        </w:pict>
      </w:r>
      <w:r w:rsidRPr="00115110">
        <w:rPr>
          <w:rFonts w:asciiTheme="majorHAnsi" w:hAnsiTheme="majorHAnsi"/>
        </w:rPr>
        <w:pict w14:anchorId="4837F59D">
          <v:group id="_x0000_s1164" style="position:absolute;margin-left:407.4pt;margin-top:52pt;width:2.35pt;height:0;z-index:-251651584;mso-position-horizontal-relative:page" coordorigin="8148,1040" coordsize="47,0">
            <v:shape id="_x0000_s1165" style="position:absolute;left:8148;top:1040;width:47;height:0" coordorigin="8148,1040" coordsize="47,0" path="m8148,1040r47,e" filled="f" strokecolor="#363435" strokeweight=".86008mm">
              <v:path arrowok="t"/>
            </v:shape>
            <w10:wrap anchorx="page"/>
          </v:group>
        </w:pict>
      </w:r>
      <w:r w:rsidRPr="00115110">
        <w:rPr>
          <w:rFonts w:asciiTheme="majorHAnsi" w:eastAsia="Arial" w:hAnsiTheme="majorHAnsi" w:cs="Arial"/>
          <w:i/>
          <w:w w:val="81"/>
          <w:sz w:val="24"/>
          <w:szCs w:val="24"/>
        </w:rPr>
        <w:t>Clients</w:t>
      </w:r>
    </w:p>
    <w:p w14:paraId="3221AC28" w14:textId="16FA6E63" w:rsidR="00237E4E" w:rsidRPr="00115110" w:rsidRDefault="00115110">
      <w:pPr>
        <w:spacing w:before="70" w:line="260" w:lineRule="exact"/>
        <w:ind w:left="135" w:right="967"/>
        <w:rPr>
          <w:rFonts w:asciiTheme="majorHAnsi" w:eastAsia="Arial" w:hAnsiTheme="majorHAnsi" w:cs="Arial"/>
          <w:sz w:val="24"/>
          <w:szCs w:val="24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num="3" w:space="720" w:equalWidth="0">
            <w:col w:w="3393" w:space="477"/>
            <w:col w:w="3456" w:space="260"/>
            <w:col w:w="3574"/>
          </w:cols>
        </w:sectPr>
      </w:pPr>
      <w:r w:rsidRPr="00115110">
        <w:rPr>
          <w:rFonts w:asciiTheme="majorHAnsi" w:eastAsia="Arial" w:hAnsiTheme="majorHAnsi" w:cs="Arial"/>
          <w:i/>
          <w:w w:val="78"/>
          <w:sz w:val="24"/>
          <w:szCs w:val="24"/>
        </w:rPr>
        <w:t>Canadian</w:t>
      </w:r>
      <w:r w:rsidRPr="00115110">
        <w:rPr>
          <w:rFonts w:asciiTheme="majorHAnsi" w:eastAsia="Arial" w:hAnsiTheme="majorHAnsi" w:cs="Arial"/>
          <w:i/>
          <w:spacing w:val="-5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8"/>
          <w:sz w:val="24"/>
          <w:szCs w:val="24"/>
        </w:rPr>
        <w:t>Museum</w:t>
      </w:r>
      <w:r w:rsidRPr="00115110">
        <w:rPr>
          <w:rFonts w:asciiTheme="majorHAnsi" w:eastAsia="Arial" w:hAnsiTheme="majorHAnsi" w:cs="Arial"/>
          <w:i/>
          <w:spacing w:val="24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8"/>
          <w:sz w:val="24"/>
          <w:szCs w:val="24"/>
        </w:rPr>
        <w:t>of</w:t>
      </w:r>
      <w:r w:rsidRPr="00115110">
        <w:rPr>
          <w:rFonts w:asciiTheme="majorHAnsi" w:eastAsia="Arial" w:hAnsiTheme="majorHAnsi" w:cs="Arial"/>
          <w:i/>
          <w:spacing w:val="10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5"/>
          <w:sz w:val="24"/>
          <w:szCs w:val="24"/>
        </w:rPr>
        <w:t>N</w:t>
      </w:r>
      <w:r w:rsidRPr="00115110">
        <w:rPr>
          <w:rFonts w:asciiTheme="majorHAnsi" w:eastAsia="Arial" w:hAnsiTheme="majorHAnsi" w:cs="Arial"/>
          <w:i/>
          <w:spacing w:val="1"/>
          <w:w w:val="75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i/>
          <w:w w:val="80"/>
          <w:sz w:val="24"/>
          <w:szCs w:val="24"/>
        </w:rPr>
        <w:t xml:space="preserve">ture </w:t>
      </w:r>
      <w:r w:rsidRPr="00115110">
        <w:rPr>
          <w:rFonts w:asciiTheme="majorHAnsi" w:eastAsia="Arial" w:hAnsiTheme="majorHAnsi" w:cs="Arial"/>
          <w:i/>
          <w:w w:val="77"/>
          <w:sz w:val="24"/>
          <w:szCs w:val="24"/>
        </w:rPr>
        <w:t>Ontario</w:t>
      </w:r>
      <w:r w:rsidRPr="00115110">
        <w:rPr>
          <w:rFonts w:asciiTheme="majorHAnsi" w:eastAsia="Arial" w:hAnsiTheme="majorHAnsi" w:cs="Arial"/>
          <w:i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7"/>
          <w:sz w:val="24"/>
          <w:szCs w:val="24"/>
        </w:rPr>
        <w:t>Lotte</w:t>
      </w:r>
      <w:r w:rsidRPr="00115110">
        <w:rPr>
          <w:rFonts w:asciiTheme="majorHAnsi" w:eastAsia="Arial" w:hAnsiTheme="majorHAnsi" w:cs="Arial"/>
          <w:i/>
          <w:spacing w:val="3"/>
          <w:w w:val="77"/>
          <w:sz w:val="24"/>
          <w:szCs w:val="24"/>
        </w:rPr>
        <w:t>r</w:t>
      </w:r>
      <w:r w:rsidRPr="00115110">
        <w:rPr>
          <w:rFonts w:asciiTheme="majorHAnsi" w:eastAsia="Arial" w:hAnsiTheme="majorHAnsi" w:cs="Arial"/>
          <w:i/>
          <w:w w:val="77"/>
          <w:sz w:val="24"/>
          <w:szCs w:val="24"/>
        </w:rPr>
        <w:t>y</w:t>
      </w:r>
      <w:r w:rsidRPr="00115110">
        <w:rPr>
          <w:rFonts w:asciiTheme="majorHAnsi" w:eastAsia="Arial" w:hAnsiTheme="majorHAnsi" w:cs="Arial"/>
          <w:i/>
          <w:spacing w:val="1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7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i/>
          <w:spacing w:val="10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7"/>
          <w:sz w:val="24"/>
          <w:szCs w:val="24"/>
        </w:rPr>
        <w:t>Gaming Ryerson</w:t>
      </w:r>
      <w:r w:rsidRPr="00115110">
        <w:rPr>
          <w:rFonts w:asciiTheme="majorHAnsi" w:eastAsia="Arial" w:hAnsiTheme="majorHAnsi" w:cs="Arial"/>
          <w:i/>
          <w:spacing w:val="-3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i/>
          <w:w w:val="77"/>
          <w:sz w:val="24"/>
          <w:szCs w:val="24"/>
        </w:rPr>
        <w:t>University</w:t>
      </w:r>
    </w:p>
    <w:p w14:paraId="50D6471B" w14:textId="77777777" w:rsidR="00237E4E" w:rsidRPr="00115110" w:rsidRDefault="00237E4E">
      <w:pPr>
        <w:spacing w:before="10" w:line="160" w:lineRule="exact"/>
        <w:rPr>
          <w:rFonts w:asciiTheme="majorHAnsi" w:hAnsiTheme="majorHAnsi"/>
          <w:sz w:val="17"/>
          <w:szCs w:val="17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space="720"/>
        </w:sectPr>
      </w:pPr>
    </w:p>
    <w:p w14:paraId="4772C913" w14:textId="77777777" w:rsidR="00237E4E" w:rsidRPr="00115110" w:rsidRDefault="00115110">
      <w:pPr>
        <w:spacing w:before="25"/>
        <w:ind w:left="152"/>
        <w:rPr>
          <w:rFonts w:asciiTheme="majorHAnsi" w:eastAsia="Arial" w:hAnsiTheme="majorHAnsi" w:cs="Arial"/>
          <w:sz w:val="28"/>
          <w:szCs w:val="28"/>
        </w:rPr>
      </w:pPr>
      <w:r w:rsidRPr="00115110">
        <w:rPr>
          <w:rFonts w:asciiTheme="majorHAnsi" w:eastAsia="Arial" w:hAnsiTheme="majorHAnsi" w:cs="Arial"/>
          <w:spacing w:val="-5"/>
          <w:w w:val="75"/>
          <w:sz w:val="28"/>
          <w:szCs w:val="28"/>
        </w:rPr>
        <w:t>T</w:t>
      </w:r>
      <w:r w:rsidRPr="00115110">
        <w:rPr>
          <w:rFonts w:asciiTheme="majorHAnsi" w:eastAsia="Arial" w:hAnsiTheme="majorHAnsi" w:cs="Arial"/>
          <w:w w:val="86"/>
          <w:sz w:val="28"/>
          <w:szCs w:val="28"/>
        </w:rPr>
        <w:t>imescape</w:t>
      </w:r>
    </w:p>
    <w:p w14:paraId="1998B7D2" w14:textId="77777777" w:rsidR="00237E4E" w:rsidRPr="00115110" w:rsidRDefault="00115110">
      <w:pPr>
        <w:spacing w:before="28" w:line="260" w:lineRule="exact"/>
        <w:ind w:left="152" w:right="-56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81"/>
          <w:position w:val="-1"/>
          <w:sz w:val="24"/>
          <w:szCs w:val="24"/>
        </w:rPr>
        <w:t>Concept</w:t>
      </w:r>
      <w:r w:rsidRPr="00115110">
        <w:rPr>
          <w:rFonts w:asciiTheme="majorHAnsi" w:eastAsia="Arial" w:hAnsiTheme="majorHAnsi" w:cs="Arial"/>
          <w:b/>
          <w:spacing w:val="4"/>
          <w:w w:val="81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1"/>
          <w:position w:val="-1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b/>
          <w:spacing w:val="12"/>
          <w:w w:val="81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1"/>
          <w:position w:val="-1"/>
          <w:sz w:val="24"/>
          <w:szCs w:val="24"/>
        </w:rPr>
        <w:t>Graphic</w:t>
      </w:r>
      <w:r w:rsidRPr="00115110">
        <w:rPr>
          <w:rFonts w:asciiTheme="majorHAnsi" w:eastAsia="Arial" w:hAnsiTheme="majorHAnsi" w:cs="Arial"/>
          <w:b/>
          <w:spacing w:val="4"/>
          <w:w w:val="81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1"/>
          <w:position w:val="-1"/>
          <w:sz w:val="24"/>
          <w:szCs w:val="24"/>
        </w:rPr>
        <w:t>Design</w:t>
      </w:r>
    </w:p>
    <w:p w14:paraId="12D0A592" w14:textId="77777777" w:rsidR="00237E4E" w:rsidRPr="00115110" w:rsidRDefault="00115110">
      <w:pPr>
        <w:spacing w:before="25"/>
        <w:rPr>
          <w:rFonts w:asciiTheme="majorHAnsi" w:eastAsia="Arial" w:hAnsiTheme="majorHAnsi" w:cs="Arial"/>
          <w:sz w:val="28"/>
          <w:szCs w:val="28"/>
        </w:rPr>
      </w:pPr>
      <w:r w:rsidRPr="00115110">
        <w:rPr>
          <w:rFonts w:asciiTheme="majorHAnsi" w:hAnsiTheme="majorHAnsi"/>
        </w:rPr>
        <w:br w:type="column"/>
      </w:r>
      <w:r w:rsidRPr="00115110">
        <w:rPr>
          <w:rFonts w:asciiTheme="majorHAnsi" w:eastAsia="Arial" w:hAnsiTheme="majorHAnsi" w:cs="Arial"/>
          <w:sz w:val="22"/>
          <w:szCs w:val="22"/>
        </w:rPr>
        <w:t xml:space="preserve">2013   </w:t>
      </w:r>
      <w:r w:rsidRPr="00115110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115110">
        <w:rPr>
          <w:rFonts w:asciiTheme="majorHAnsi" w:eastAsia="Arial" w:hAnsiTheme="majorHAnsi" w:cs="Arial"/>
          <w:sz w:val="28"/>
          <w:szCs w:val="28"/>
        </w:rPr>
        <w:t>Cheftotes</w:t>
      </w:r>
    </w:p>
    <w:p w14:paraId="696C80F1" w14:textId="77777777" w:rsidR="00237E4E" w:rsidRPr="00115110" w:rsidRDefault="00115110">
      <w:pPr>
        <w:spacing w:before="28" w:line="260" w:lineRule="exact"/>
        <w:ind w:left="769" w:right="-56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Industrial</w:t>
      </w:r>
      <w:r w:rsidRPr="00115110">
        <w:rPr>
          <w:rFonts w:asciiTheme="majorHAnsi" w:eastAsia="Arial" w:hAnsiTheme="majorHAnsi" w:cs="Arial"/>
          <w:b/>
          <w:spacing w:val="25"/>
          <w:w w:val="82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Design</w:t>
      </w:r>
    </w:p>
    <w:p w14:paraId="029B9285" w14:textId="77777777" w:rsidR="00237E4E" w:rsidRPr="00115110" w:rsidRDefault="00115110">
      <w:pPr>
        <w:spacing w:before="25"/>
        <w:rPr>
          <w:rFonts w:asciiTheme="majorHAnsi" w:eastAsia="Arial" w:hAnsiTheme="majorHAnsi" w:cs="Arial"/>
          <w:sz w:val="28"/>
          <w:szCs w:val="28"/>
        </w:rPr>
      </w:pPr>
      <w:r w:rsidRPr="00115110">
        <w:rPr>
          <w:rFonts w:asciiTheme="majorHAnsi" w:hAnsiTheme="majorHAnsi"/>
        </w:rPr>
        <w:br w:type="column"/>
      </w:r>
      <w:r w:rsidRPr="00115110">
        <w:rPr>
          <w:rFonts w:asciiTheme="majorHAnsi" w:eastAsia="Arial" w:hAnsiTheme="majorHAnsi" w:cs="Arial"/>
          <w:sz w:val="22"/>
          <w:szCs w:val="22"/>
        </w:rPr>
        <w:t xml:space="preserve">2008   </w:t>
      </w:r>
      <w:r w:rsidRPr="0011511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15110">
        <w:rPr>
          <w:rFonts w:asciiTheme="majorHAnsi" w:eastAsia="Arial" w:hAnsiTheme="majorHAnsi" w:cs="Arial"/>
          <w:w w:val="87"/>
          <w:sz w:val="28"/>
          <w:szCs w:val="28"/>
        </w:rPr>
        <w:t>Ma</w:t>
      </w:r>
      <w:r w:rsidRPr="00115110">
        <w:rPr>
          <w:rFonts w:asciiTheme="majorHAnsi" w:eastAsia="Arial" w:hAnsiTheme="majorHAnsi" w:cs="Arial"/>
          <w:spacing w:val="-2"/>
          <w:w w:val="87"/>
          <w:sz w:val="28"/>
          <w:szCs w:val="28"/>
        </w:rPr>
        <w:t>k</w:t>
      </w:r>
      <w:r w:rsidRPr="00115110">
        <w:rPr>
          <w:rFonts w:asciiTheme="majorHAnsi" w:eastAsia="Arial" w:hAnsiTheme="majorHAnsi" w:cs="Arial"/>
          <w:w w:val="88"/>
          <w:sz w:val="28"/>
          <w:szCs w:val="28"/>
        </w:rPr>
        <w:t>eup-</w:t>
      </w:r>
      <w:r w:rsidRPr="00115110">
        <w:rPr>
          <w:rFonts w:asciiTheme="majorHAnsi" w:eastAsia="Arial" w:hAnsiTheme="majorHAnsi" w:cs="Arial"/>
          <w:spacing w:val="-21"/>
          <w:w w:val="75"/>
          <w:sz w:val="28"/>
          <w:szCs w:val="28"/>
        </w:rPr>
        <w:t>T</w:t>
      </w:r>
      <w:r w:rsidRPr="00115110">
        <w:rPr>
          <w:rFonts w:asciiTheme="majorHAnsi" w:eastAsia="Arial" w:hAnsiTheme="majorHAnsi" w:cs="Arial"/>
          <w:w w:val="81"/>
          <w:sz w:val="28"/>
          <w:szCs w:val="28"/>
        </w:rPr>
        <w:t>o-Go</w:t>
      </w:r>
    </w:p>
    <w:p w14:paraId="25509A30" w14:textId="774B1891" w:rsidR="00237E4E" w:rsidRPr="00115110" w:rsidRDefault="00115110">
      <w:pPr>
        <w:spacing w:before="28" w:line="260" w:lineRule="exact"/>
        <w:ind w:left="736" w:right="-56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Industrial</w:t>
      </w:r>
      <w:r w:rsidRPr="00115110">
        <w:rPr>
          <w:rFonts w:asciiTheme="majorHAnsi" w:eastAsia="Arial" w:hAnsiTheme="majorHAnsi" w:cs="Arial"/>
          <w:b/>
          <w:spacing w:val="25"/>
          <w:w w:val="82"/>
          <w:position w:val="-1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b/>
          <w:w w:val="82"/>
          <w:position w:val="-1"/>
          <w:sz w:val="24"/>
          <w:szCs w:val="24"/>
        </w:rPr>
        <w:t>Design</w:t>
      </w:r>
    </w:p>
    <w:p w14:paraId="2037DAD0" w14:textId="77777777" w:rsidR="00237E4E" w:rsidRPr="00115110" w:rsidRDefault="00115110">
      <w:pPr>
        <w:spacing w:before="82"/>
        <w:rPr>
          <w:rFonts w:asciiTheme="majorHAnsi" w:eastAsia="Arial" w:hAnsiTheme="majorHAnsi" w:cs="Arial"/>
          <w:sz w:val="22"/>
          <w:szCs w:val="22"/>
        </w:rPr>
        <w:sectPr w:rsidR="00237E4E" w:rsidRPr="00115110">
          <w:type w:val="continuous"/>
          <w:pgSz w:w="12240" w:h="15840"/>
          <w:pgMar w:top="400" w:right="520" w:bottom="280" w:left="560" w:header="720" w:footer="720" w:gutter="0"/>
          <w:cols w:num="4" w:space="720" w:equalWidth="0">
            <w:col w:w="2849" w:space="252"/>
            <w:col w:w="2390" w:space="1358"/>
            <w:col w:w="2358" w:space="1358"/>
            <w:col w:w="595"/>
          </w:cols>
        </w:sectPr>
      </w:pPr>
      <w:r w:rsidRPr="00115110">
        <w:rPr>
          <w:rFonts w:asciiTheme="majorHAnsi" w:hAnsiTheme="majorHAnsi"/>
        </w:rPr>
        <w:br w:type="column"/>
      </w:r>
      <w:r w:rsidRPr="00115110">
        <w:rPr>
          <w:rFonts w:asciiTheme="majorHAnsi" w:eastAsia="Arial" w:hAnsiTheme="majorHAnsi" w:cs="Arial"/>
          <w:sz w:val="22"/>
          <w:szCs w:val="22"/>
        </w:rPr>
        <w:t>2007</w:t>
      </w:r>
    </w:p>
    <w:p w14:paraId="19D230F6" w14:textId="021B95B6" w:rsidR="00237E4E" w:rsidRPr="00115110" w:rsidRDefault="00115110">
      <w:pPr>
        <w:spacing w:before="75" w:line="260" w:lineRule="exact"/>
        <w:ind w:left="152" w:right="-41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eastAsia="Arial" w:hAnsiTheme="majorHAnsi" w:cs="Arial"/>
          <w:w w:val="77"/>
          <w:sz w:val="24"/>
          <w:szCs w:val="24"/>
        </w:rPr>
        <w:t>Concepted</w:t>
      </w:r>
      <w:r w:rsidRPr="00115110">
        <w:rPr>
          <w:rFonts w:asciiTheme="majorHAnsi" w:eastAsia="Arial" w:hAnsiTheme="majorHAnsi" w:cs="Arial"/>
          <w:spacing w:val="18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10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developed</w:t>
      </w:r>
      <w:r w:rsidRPr="00115110">
        <w:rPr>
          <w:rFonts w:asciiTheme="majorHAnsi" w:eastAsia="Arial" w:hAnsiTheme="majorHAnsi" w:cs="Arial"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5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sto</w:t>
      </w:r>
      <w:r w:rsidRPr="00115110">
        <w:rPr>
          <w:rFonts w:asciiTheme="majorHAnsi" w:eastAsia="Arial" w:hAnsiTheme="majorHAnsi" w:cs="Arial"/>
          <w:spacing w:val="4"/>
          <w:w w:val="80"/>
          <w:sz w:val="24"/>
          <w:szCs w:val="24"/>
        </w:rPr>
        <w:t>r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 xml:space="preserve">yboard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present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tion</w:t>
      </w:r>
      <w:r w:rsidRPr="00115110">
        <w:rPr>
          <w:rFonts w:asciiTheme="majorHAnsi" w:eastAsia="Arial" w:hAnsiTheme="majorHAnsi" w:cs="Arial"/>
          <w:spacing w:val="9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or</w:t>
      </w:r>
      <w:r w:rsidRPr="00115110">
        <w:rPr>
          <w:rFonts w:asciiTheme="majorHAnsi" w:eastAsia="Arial" w:hAnsiTheme="majorHAnsi" w:cs="Arial"/>
          <w:spacing w:val="10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web</w:t>
      </w:r>
      <w:r w:rsidRPr="00115110">
        <w:rPr>
          <w:rFonts w:asciiTheme="majorHAnsi" w:eastAsia="Arial" w:hAnsiTheme="majorHAnsi" w:cs="Arial"/>
          <w:spacing w:val="5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pp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idea.</w:t>
      </w:r>
    </w:p>
    <w:p w14:paraId="2FAD0737" w14:textId="77777777" w:rsidR="00237E4E" w:rsidRPr="00115110" w:rsidRDefault="00115110">
      <w:pPr>
        <w:spacing w:before="75" w:line="260" w:lineRule="exact"/>
        <w:ind w:right="-41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hAnsiTheme="majorHAnsi"/>
        </w:rPr>
        <w:br w:type="column"/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Designed</w:t>
      </w:r>
      <w:r w:rsidRPr="00115110">
        <w:rPr>
          <w:rFonts w:asciiTheme="majorHAnsi" w:eastAsia="Arial" w:hAnsiTheme="majorHAnsi" w:cs="Arial"/>
          <w:spacing w:val="-4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6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developed</w:t>
      </w:r>
      <w:r w:rsidRPr="00115110">
        <w:rPr>
          <w:rFonts w:asciiTheme="majorHAnsi" w:eastAsia="Arial" w:hAnsiTheme="majorHAnsi" w:cs="Arial"/>
          <w:spacing w:val="-5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3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car</w:t>
      </w:r>
      <w:r w:rsidRPr="00115110">
        <w:rPr>
          <w:rFonts w:asciiTheme="majorHAnsi" w:eastAsia="Arial" w:hAnsiTheme="majorHAnsi" w:cs="Arial"/>
          <w:spacing w:val="3"/>
          <w:w w:val="78"/>
          <w:sz w:val="24"/>
          <w:szCs w:val="24"/>
        </w:rPr>
        <w:t>r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>ying</w:t>
      </w:r>
      <w:r w:rsidRPr="00115110">
        <w:rPr>
          <w:rFonts w:asciiTheme="majorHAnsi" w:eastAsia="Arial" w:hAnsiTheme="majorHAnsi" w:cs="Arial"/>
          <w:spacing w:val="15"/>
          <w:w w:val="78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8"/>
          <w:sz w:val="24"/>
          <w:szCs w:val="24"/>
        </w:rPr>
        <w:t xml:space="preserve">case </w:t>
      </w:r>
      <w:r w:rsidRPr="00115110">
        <w:rPr>
          <w:rFonts w:asciiTheme="majorHAnsi" w:eastAsia="Arial" w:hAnsiTheme="majorHAnsi" w:cs="Arial"/>
          <w:spacing w:val="1"/>
          <w:w w:val="80"/>
          <w:sz w:val="24"/>
          <w:szCs w:val="24"/>
        </w:rPr>
        <w:t>f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or</w:t>
      </w:r>
      <w:r w:rsidRPr="00115110">
        <w:rPr>
          <w:rFonts w:asciiTheme="majorHAnsi" w:eastAsia="Arial" w:hAnsiTheme="majorHAnsi" w:cs="Arial"/>
          <w:spacing w:val="7"/>
          <w:w w:val="80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kitchen</w:t>
      </w:r>
      <w:r w:rsidRPr="00115110">
        <w:rPr>
          <w:rFonts w:asciiTheme="majorHAnsi" w:eastAsia="Arial" w:hAnsiTheme="majorHAnsi" w:cs="Arial"/>
          <w:spacing w:val="4"/>
          <w:w w:val="80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utensils</w:t>
      </w:r>
      <w:r w:rsidRPr="00115110">
        <w:rPr>
          <w:rFonts w:asciiTheme="majorHAnsi" w:eastAsia="Arial" w:hAnsiTheme="majorHAnsi" w:cs="Arial"/>
          <w:spacing w:val="-4"/>
          <w:w w:val="80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used</w:t>
      </w:r>
      <w:r w:rsidRPr="00115110">
        <w:rPr>
          <w:rFonts w:asciiTheme="majorHAnsi" w:eastAsia="Arial" w:hAnsiTheme="majorHAnsi" w:cs="Arial"/>
          <w:spacing w:val="-6"/>
          <w:w w:val="80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spacing w:val="1"/>
          <w:w w:val="80"/>
          <w:sz w:val="24"/>
          <w:szCs w:val="24"/>
        </w:rPr>
        <w:t>b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y</w:t>
      </w:r>
      <w:r w:rsidRPr="00115110">
        <w:rPr>
          <w:rFonts w:asciiTheme="majorHAnsi" w:eastAsia="Arial" w:hAnsiTheme="majorHAnsi" w:cs="Arial"/>
          <w:spacing w:val="-4"/>
          <w:w w:val="80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0"/>
          <w:sz w:val="24"/>
          <w:szCs w:val="24"/>
        </w:rPr>
        <w:t>chefs.</w:t>
      </w:r>
    </w:p>
    <w:p w14:paraId="1BFA8527" w14:textId="77777777" w:rsidR="00237E4E" w:rsidRPr="00115110" w:rsidRDefault="00115110">
      <w:pPr>
        <w:spacing w:before="75" w:line="260" w:lineRule="exact"/>
        <w:ind w:right="234"/>
        <w:rPr>
          <w:rFonts w:asciiTheme="majorHAnsi" w:eastAsia="Arial" w:hAnsiTheme="majorHAnsi" w:cs="Arial"/>
          <w:sz w:val="24"/>
          <w:szCs w:val="24"/>
        </w:rPr>
      </w:pPr>
      <w:r w:rsidRPr="00115110">
        <w:rPr>
          <w:rFonts w:asciiTheme="majorHAnsi" w:hAnsiTheme="majorHAnsi"/>
        </w:rPr>
        <w:br w:type="column"/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Designed</w:t>
      </w:r>
      <w:r w:rsidRPr="00115110">
        <w:rPr>
          <w:rFonts w:asciiTheme="majorHAnsi" w:eastAsia="Arial" w:hAnsiTheme="majorHAnsi" w:cs="Arial"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and</w:t>
      </w:r>
      <w:r w:rsidRPr="00115110">
        <w:rPr>
          <w:rFonts w:asciiTheme="majorHAnsi" w:eastAsia="Arial" w:hAnsiTheme="majorHAnsi" w:cs="Arial"/>
          <w:spacing w:val="10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developed</w:t>
      </w:r>
      <w:r w:rsidRPr="00115110">
        <w:rPr>
          <w:rFonts w:asciiTheme="majorHAnsi" w:eastAsia="Arial" w:hAnsiTheme="majorHAnsi" w:cs="Arial"/>
          <w:spacing w:val="6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7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spacing w:val="5"/>
          <w:w w:val="77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product</w:t>
      </w:r>
      <w:r w:rsidRPr="00115110">
        <w:rPr>
          <w:rFonts w:asciiTheme="majorHAnsi" w:eastAsia="Arial" w:hAnsiTheme="majorHAnsi" w:cs="Arial"/>
          <w:spacing w:val="13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line of</w:t>
      </w:r>
      <w:r w:rsidRPr="00115110">
        <w:rPr>
          <w:rFonts w:asciiTheme="majorHAnsi" w:eastAsia="Arial" w:hAnsiTheme="majorHAnsi" w:cs="Arial"/>
          <w:spacing w:val="7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port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ble, refill</w:t>
      </w:r>
      <w:r w:rsidRPr="00115110">
        <w:rPr>
          <w:rFonts w:asciiTheme="majorHAnsi" w:eastAsia="Arial" w:hAnsiTheme="majorHAnsi" w:cs="Arial"/>
          <w:spacing w:val="1"/>
          <w:w w:val="79"/>
          <w:sz w:val="24"/>
          <w:szCs w:val="24"/>
        </w:rPr>
        <w:t>a</w:t>
      </w:r>
      <w:r w:rsidRPr="00115110">
        <w:rPr>
          <w:rFonts w:asciiTheme="majorHAnsi" w:eastAsia="Arial" w:hAnsiTheme="majorHAnsi" w:cs="Arial"/>
          <w:w w:val="79"/>
          <w:sz w:val="24"/>
          <w:szCs w:val="24"/>
        </w:rPr>
        <w:t>ble</w:t>
      </w:r>
      <w:r w:rsidRPr="00115110">
        <w:rPr>
          <w:rFonts w:asciiTheme="majorHAnsi" w:eastAsia="Arial" w:hAnsiTheme="majorHAnsi" w:cs="Arial"/>
          <w:spacing w:val="11"/>
          <w:w w:val="79"/>
          <w:sz w:val="24"/>
          <w:szCs w:val="24"/>
        </w:rPr>
        <w:t xml:space="preserve"> </w:t>
      </w:r>
      <w:r w:rsidRPr="00115110">
        <w:rPr>
          <w:rFonts w:asciiTheme="majorHAnsi" w:eastAsia="Arial" w:hAnsiTheme="majorHAnsi" w:cs="Arial"/>
          <w:w w:val="81"/>
          <w:sz w:val="24"/>
          <w:szCs w:val="24"/>
        </w:rPr>
        <w:t>make-up.</w:t>
      </w:r>
    </w:p>
    <w:sectPr w:rsidR="00237E4E" w:rsidRPr="00115110">
      <w:type w:val="continuous"/>
      <w:pgSz w:w="12240" w:h="15840"/>
      <w:pgMar w:top="400" w:right="520" w:bottom="280" w:left="560" w:header="720" w:footer="720" w:gutter="0"/>
      <w:cols w:num="3" w:space="720" w:equalWidth="0">
        <w:col w:w="3466" w:space="404"/>
        <w:col w:w="3438" w:space="278"/>
        <w:col w:w="357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273486"/>
    <w:multiLevelType w:val="multilevel"/>
    <w:tmpl w:val="623AB24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E4E"/>
    <w:rsid w:val="00115110"/>
    <w:rsid w:val="0023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3"/>
    <o:shapelayout v:ext="edit">
      <o:idmap v:ext="edit" data="1"/>
    </o:shapelayout>
  </w:shapeDefaults>
  <w:decimalSymbol w:val=","/>
  <w:listSeparator w:val=";"/>
  <w14:docId w14:val="383A765E"/>
  <w15:docId w15:val="{789CB688-BA11-4849-8F70-7ACC3E91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2021-03-19T10:04:00Z</dcterms:created>
  <dcterms:modified xsi:type="dcterms:W3CDTF">2021-03-19T11:20:00Z</dcterms:modified>
</cp:coreProperties>
</file>